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75393E1F"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D30251" w:rsidRPr="005A698B">
              <w:rPr>
                <w:rFonts w:ascii="Arial" w:hAnsi="Arial" w:cs="Arial"/>
                <w:i/>
                <w:sz w:val="16"/>
                <w:szCs w:val="16"/>
              </w:rPr>
              <w:t xml:space="preserve">(Obr. </w:t>
            </w:r>
            <w:r w:rsidR="00D30251">
              <w:rPr>
                <w:rFonts w:ascii="Arial" w:hAnsi="Arial" w:cs="Arial"/>
                <w:i/>
                <w:sz w:val="16"/>
                <w:szCs w:val="16"/>
              </w:rPr>
              <w:t>ESPD</w:t>
            </w:r>
            <w:r w:rsidR="00D30251" w:rsidRPr="005A698B">
              <w:rPr>
                <w:rFonts w:ascii="Arial" w:hAnsi="Arial" w:cs="Arial"/>
                <w:i/>
                <w:sz w:val="16"/>
                <w:szCs w:val="16"/>
              </w:rPr>
              <w:t xml:space="preserve">) </w:t>
            </w:r>
            <w:r w:rsidRPr="005A698B">
              <w:rPr>
                <w:rFonts w:ascii="Arial" w:hAnsi="Arial" w:cs="Arial"/>
                <w:i/>
                <w:sz w:val="16"/>
                <w:szCs w:val="16"/>
              </w:rPr>
              <w:t>soglaša</w:t>
            </w:r>
            <w:r w:rsidR="00D30251">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Pr="005A698B">
              <w:rPr>
                <w:rFonts w:ascii="Arial" w:hAnsi="Arial" w:cs="Arial"/>
                <w:i/>
                <w:sz w:val="16"/>
                <w:szCs w:val="16"/>
              </w:rPr>
              <w:lastRenderedPageBreak/>
              <w:t>(</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61F316E7"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597DF4" w:rsidRPr="005A698B">
              <w:rPr>
                <w:rFonts w:ascii="Arial" w:hAnsi="Arial" w:cs="Arial"/>
                <w:i/>
                <w:sz w:val="16"/>
                <w:szCs w:val="16"/>
              </w:rPr>
              <w:t xml:space="preserve">(Obr. </w:t>
            </w:r>
            <w:r w:rsidR="00597DF4">
              <w:rPr>
                <w:rFonts w:ascii="Arial" w:hAnsi="Arial" w:cs="Arial"/>
                <w:i/>
                <w:sz w:val="16"/>
                <w:szCs w:val="16"/>
              </w:rPr>
              <w:t>ESPD</w:t>
            </w:r>
            <w:r w:rsidR="00597DF4" w:rsidRPr="005A698B">
              <w:rPr>
                <w:rFonts w:ascii="Arial" w:hAnsi="Arial" w:cs="Arial"/>
                <w:i/>
                <w:sz w:val="16"/>
                <w:szCs w:val="16"/>
              </w:rPr>
              <w:t xml:space="preserve">) </w:t>
            </w:r>
            <w:r w:rsidRPr="005A698B">
              <w:rPr>
                <w:rFonts w:ascii="Arial" w:hAnsi="Arial" w:cs="Arial"/>
                <w:i/>
                <w:sz w:val="16"/>
                <w:szCs w:val="16"/>
              </w:rPr>
              <w:t>soglaša</w:t>
            </w:r>
            <w:r w:rsidR="00597DF4">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50BCF891"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količine in cene posameznih komponent</w:t>
            </w:r>
            <w:r w:rsidRPr="00BB260B">
              <w:rPr>
                <w:rFonts w:ascii="Arial" w:hAnsi="Arial" w:cs="Arial"/>
                <w:b/>
                <w:bCs/>
                <w:sz w:val="18"/>
                <w:szCs w:val="18"/>
                <w:u w:val="single"/>
              </w:rPr>
              <w:t xml:space="preserve"> in nazivom proizvajalca opreme)</w:t>
            </w:r>
            <w:r w:rsidRPr="00110D39">
              <w:rPr>
                <w:rFonts w:ascii="Arial" w:hAnsi="Arial" w:cs="Arial"/>
                <w:sz w:val="18"/>
                <w:szCs w:val="18"/>
              </w:rPr>
              <w:t xml:space="preserv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47206">
              <w:rPr>
                <w:rFonts w:ascii="Arial" w:hAnsi="Arial" w:cs="Arial"/>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66C37565"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za sklop 1 in sklope 3 - 13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381F36" w:rsidRPr="001A1A0E" w14:paraId="33A3595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3ADE8" w14:textId="1B81E1B5" w:rsidR="00381F36" w:rsidRPr="001A1A0E" w:rsidRDefault="00381F36"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8B80" w14:textId="2874A5F9" w:rsidR="00381F36" w:rsidRPr="00D63B01" w:rsidRDefault="00381F36"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4B6" w14:textId="77777777" w:rsidR="00381F36" w:rsidRDefault="00381F36" w:rsidP="00381F36">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1EFB8ED6" w14:textId="33B3687D" w:rsidR="00381F36" w:rsidRPr="001A1A0E" w:rsidRDefault="00381F36" w:rsidP="00381F36">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7A4D976B"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5C52F6">
        <w:rPr>
          <w:rFonts w:ascii="Arial" w:hAnsi="Arial" w:cs="Arial"/>
          <w:color w:val="222222"/>
          <w:sz w:val="18"/>
          <w:szCs w:val="18"/>
          <w:shd w:val="clear" w:color="auto" w:fill="FFFFFF"/>
        </w:rPr>
        <w:t>13</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6F3622">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6F362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6F362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6F3622">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51E12A89"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5</w:t>
      </w:r>
      <w:r w:rsidR="005C52F6">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6</w:t>
      </w:r>
      <w:r w:rsidR="005C52F6">
        <w:rPr>
          <w:rFonts w:ascii="Arial" w:hAnsi="Arial" w:cs="Arial"/>
          <w:sz w:val="18"/>
          <w:szCs w:val="18"/>
        </w:rPr>
        <w:tab/>
      </w:r>
    </w:p>
    <w:p w14:paraId="02167EC9" w14:textId="1FF90B32" w:rsidR="00035A63" w:rsidRDefault="00035A63" w:rsidP="00035A6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5C52F6">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5C52F6">
        <w:rPr>
          <w:rFonts w:ascii="Arial" w:hAnsi="Arial" w:cs="Arial"/>
          <w:sz w:val="18"/>
          <w:szCs w:val="18"/>
        </w:rPr>
        <w:t>8</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5C52F6">
        <w:rPr>
          <w:rFonts w:ascii="Arial" w:hAnsi="Arial" w:cs="Arial"/>
          <w:sz w:val="18"/>
          <w:szCs w:val="18"/>
        </w:rPr>
        <w:t>9</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5C52F6">
        <w:rPr>
          <w:rFonts w:ascii="Arial" w:hAnsi="Arial" w:cs="Arial"/>
          <w:sz w:val="18"/>
          <w:szCs w:val="18"/>
        </w:rPr>
        <w:t>10</w:t>
      </w:r>
      <w:r w:rsidR="004D5B74">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11</w:t>
      </w:r>
      <w:r w:rsidR="005C52F6">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12</w:t>
      </w:r>
    </w:p>
    <w:p w14:paraId="302F5129" w14:textId="03A546CF" w:rsidR="005C52F6" w:rsidRDefault="005C52F6" w:rsidP="00035A6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F3622">
        <w:rPr>
          <w:rFonts w:ascii="Arial" w:hAnsi="Arial" w:cs="Arial"/>
          <w:sz w:val="18"/>
          <w:szCs w:val="18"/>
        </w:rPr>
      </w:r>
      <w:r w:rsidR="006F362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13</w:t>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lastRenderedPageBreak/>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0CB44F1" w14:textId="745A6A96" w:rsidR="000536A6" w:rsidRPr="007715E9" w:rsidRDefault="004F1422" w:rsidP="00BE1B6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0536A6">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35D4304"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4F1C0567"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Pr="00035A63">
        <w:rPr>
          <w:rFonts w:ascii="Arial" w:hAnsi="Arial" w:cs="Arial"/>
          <w:sz w:val="18"/>
          <w:szCs w:val="18"/>
        </w:rPr>
        <w:t xml:space="preserve">od Ministrstva za pravosodje pridobi potrdilo iz kazenske evidence. Moji </w:t>
      </w:r>
      <w:r>
        <w:rPr>
          <w:rFonts w:ascii="Arial" w:hAnsi="Arial" w:cs="Arial"/>
          <w:color w:val="000000"/>
          <w:sz w:val="18"/>
          <w:szCs w:val="18"/>
        </w:rPr>
        <w:t>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6931EDB"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035A63">
        <w:rPr>
          <w:rFonts w:ascii="Arial" w:hAnsi="Arial" w:cs="Arial"/>
          <w:color w:val="222222"/>
          <w:sz w:val="18"/>
          <w:szCs w:val="18"/>
          <w:shd w:val="clear" w:color="auto" w:fill="FFFFFF"/>
        </w:rPr>
        <w:t>(</w:t>
      </w:r>
      <w:r w:rsidR="005C52F6">
        <w:rPr>
          <w:rFonts w:ascii="Arial" w:hAnsi="Arial" w:cs="Arial"/>
          <w:color w:val="222222"/>
          <w:sz w:val="18"/>
          <w:szCs w:val="18"/>
          <w:shd w:val="clear" w:color="auto" w:fill="FFFFFF"/>
        </w:rPr>
        <w:t>13</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732B4FF7"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035A63">
        <w:rPr>
          <w:rFonts w:ascii="Arial" w:hAnsi="Arial" w:cs="Arial"/>
          <w:sz w:val="18"/>
          <w:szCs w:val="18"/>
        </w:rPr>
        <w:t>potrebe preverjanja izpolnjevanja pogoj</w:t>
      </w:r>
      <w:r w:rsidR="00EE3557" w:rsidRPr="00035A63">
        <w:rPr>
          <w:rFonts w:ascii="Arial" w:hAnsi="Arial" w:cs="Arial"/>
          <w:sz w:val="18"/>
          <w:szCs w:val="18"/>
        </w:rPr>
        <w:t xml:space="preserve">ev v postopku javnega naročila z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005F07D3" w:rsidRPr="00035A63">
        <w:rPr>
          <w:rFonts w:ascii="Arial" w:eastAsia="Times New Roman" w:hAnsi="Arial" w:cs="Arial"/>
          <w:sz w:val="18"/>
          <w:szCs w:val="18"/>
          <w:lang w:eastAsia="sl-SI"/>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7FEC33EE"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130DF2" w:rsidRPr="00035A63">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352EFD8F" w:rsidR="00D05EE7" w:rsidRPr="00035A63" w:rsidRDefault="00681224" w:rsidP="00D05EE7">
      <w:pPr>
        <w:jc w:val="center"/>
        <w:rPr>
          <w:rFonts w:ascii="Arial" w:hAnsi="Arial" w:cs="Arial"/>
          <w:b/>
          <w:i/>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Pr="00035A63">
        <w:rPr>
          <w:rFonts w:ascii="Arial" w:hAnsi="Arial" w:cs="Arial"/>
          <w:sz w:val="18"/>
          <w:szCs w:val="18"/>
          <w:shd w:val="clear" w:color="auto" w:fill="FFFFFF"/>
        </w:rPr>
        <w:t xml:space="preserve"> 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43200229"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5C52F6">
        <w:rPr>
          <w:rFonts w:ascii="Arial" w:hAnsi="Arial" w:cs="Arial"/>
          <w:color w:val="222222"/>
          <w:sz w:val="16"/>
          <w:szCs w:val="16"/>
          <w:shd w:val="clear" w:color="auto" w:fill="FFFFFF"/>
        </w:rPr>
        <w:t>13</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Pr="00035A63"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3FED26DE" w:rsidR="00681224" w:rsidRPr="00035A63" w:rsidRDefault="00681224" w:rsidP="00681224">
      <w:pPr>
        <w:spacing w:before="225" w:after="225" w:line="240" w:lineRule="auto"/>
        <w:jc w:val="center"/>
        <w:rPr>
          <w:rFonts w:ascii="Arial" w:hAnsi="Arial" w:cs="Arial"/>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Pr="00035A63">
        <w:rPr>
          <w:rFonts w:ascii="Arial" w:hAnsi="Arial" w:cs="Arial"/>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4977C2EA"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5C52F6">
        <w:rPr>
          <w:rFonts w:ascii="Arial" w:hAnsi="Arial" w:cs="Arial"/>
          <w:color w:val="222222"/>
          <w:sz w:val="16"/>
          <w:szCs w:val="16"/>
          <w:shd w:val="clear" w:color="auto" w:fill="FFFFFF"/>
        </w:rPr>
        <w:t>13</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2B3278AE"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C67AF">
        <w:rPr>
          <w:rFonts w:ascii="Arial" w:hAnsi="Arial" w:cs="Arial"/>
          <w:color w:val="FFFFFF" w:themeColor="background1"/>
        </w:rPr>
        <w:t xml:space="preserve"> (za sklop 1 in 3-13)</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090771DA"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DA7672C" w14:textId="6FEF170A" w:rsidR="00035A63" w:rsidRPr="00F55025" w:rsidRDefault="00035A63"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________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lastRenderedPageBreak/>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Pr="00F4124E" w:rsidRDefault="00005C43" w:rsidP="00005C43">
      <w:pPr>
        <w:spacing w:after="0" w:line="240" w:lineRule="auto"/>
        <w:jc w:val="center"/>
        <w:rPr>
          <w:rFonts w:ascii="Arial" w:hAnsi="Arial" w:cs="Arial"/>
          <w:b/>
          <w:bCs/>
          <w:color w:val="FF0000"/>
          <w:sz w:val="18"/>
          <w:szCs w:val="18"/>
        </w:rPr>
      </w:pPr>
      <w:r w:rsidRPr="00F4124E">
        <w:rPr>
          <w:rFonts w:ascii="Arial" w:hAnsi="Arial" w:cs="Arial"/>
          <w:b/>
          <w:bCs/>
          <w:color w:val="FF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5B39A55C" w14:textId="77777777" w:rsidR="00F4124E" w:rsidRPr="00F4124E" w:rsidRDefault="00F4124E" w:rsidP="00F4124E">
            <w:pPr>
              <w:pStyle w:val="Navadensplet"/>
              <w:jc w:val="both"/>
              <w:rPr>
                <w:rFonts w:ascii="Arial" w:hAnsi="Arial" w:cs="Arial"/>
                <w:color w:val="FF0000"/>
                <w:sz w:val="18"/>
                <w:szCs w:val="18"/>
              </w:rPr>
            </w:pPr>
            <w:r w:rsidRPr="00F4124E">
              <w:rPr>
                <w:rFonts w:ascii="Arial" w:hAnsi="Arial" w:cs="Arial"/>
                <w:color w:val="FF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4D899336" w14:textId="77777777" w:rsidR="00F4124E" w:rsidRPr="00F4124E" w:rsidRDefault="00F4124E" w:rsidP="00F4124E">
            <w:pPr>
              <w:pStyle w:val="Navadensplet"/>
              <w:jc w:val="both"/>
              <w:rPr>
                <w:rFonts w:ascii="Arial" w:hAnsi="Arial" w:cs="Arial"/>
                <w:color w:val="FF0000"/>
                <w:sz w:val="18"/>
                <w:szCs w:val="18"/>
              </w:rPr>
            </w:pPr>
            <w:r w:rsidRPr="00F4124E">
              <w:rPr>
                <w:rFonts w:ascii="Arial" w:hAnsi="Arial" w:cs="Arial"/>
                <w:color w:val="FF0000"/>
                <w:sz w:val="18"/>
                <w:szCs w:val="18"/>
              </w:rPr>
              <w:t>Pogodbena kazen se obračuna pri plačilu za opravljeno dobavo oz. storitev.</w:t>
            </w:r>
          </w:p>
          <w:p w14:paraId="31FEBA25" w14:textId="31E161D3" w:rsidR="00005C43" w:rsidRPr="002701E4" w:rsidRDefault="00F4124E" w:rsidP="00F4124E">
            <w:pPr>
              <w:pStyle w:val="Navadensplet"/>
              <w:jc w:val="both"/>
              <w:rPr>
                <w:rFonts w:ascii="Arial" w:hAnsi="Arial" w:cs="Arial"/>
                <w:color w:val="000000"/>
                <w:sz w:val="18"/>
                <w:szCs w:val="18"/>
              </w:rPr>
            </w:pPr>
            <w:r w:rsidRPr="00F4124E">
              <w:rPr>
                <w:rFonts w:ascii="Arial" w:hAnsi="Arial" w:cs="Arial"/>
                <w:color w:val="FF0000"/>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lastRenderedPageBreak/>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7E592B90" w:rsidR="00005C43" w:rsidRDefault="00005C43" w:rsidP="00005C43">
      <w:pPr>
        <w:spacing w:before="225" w:after="225" w:line="240" w:lineRule="auto"/>
        <w:jc w:val="both"/>
      </w:pPr>
      <w:r>
        <w:rPr>
          <w:rFonts w:ascii="Arial" w:hAnsi="Arial" w:cs="Arial"/>
          <w:b/>
          <w:bCs/>
          <w:color w:val="000000"/>
          <w:sz w:val="18"/>
          <w:szCs w:val="18"/>
        </w:rPr>
        <w:lastRenderedPageBreak/>
        <w:t>XIII. SOCIALNA KLAVZULA</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0AD3DFD8" w14:textId="426BBD3E" w:rsidR="003D46BC" w:rsidRDefault="003D46BC" w:rsidP="004F1422">
      <w:pPr>
        <w:rPr>
          <w:rFonts w:ascii="Arial" w:hAnsi="Arial" w:cs="Arial"/>
        </w:rPr>
      </w:pPr>
    </w:p>
    <w:p w14:paraId="3A47CB57" w14:textId="6F509DF2" w:rsidR="00EC67AF" w:rsidRDefault="00EC67AF" w:rsidP="004F1422">
      <w:pPr>
        <w:rPr>
          <w:rFonts w:ascii="Arial" w:hAnsi="Arial" w:cs="Arial"/>
        </w:rPr>
      </w:pPr>
    </w:p>
    <w:p w14:paraId="02C848D9" w14:textId="589F7117" w:rsidR="00EC67AF" w:rsidRDefault="00EC67AF" w:rsidP="004F1422">
      <w:pPr>
        <w:rPr>
          <w:rFonts w:ascii="Arial" w:hAnsi="Arial" w:cs="Arial"/>
        </w:rPr>
      </w:pPr>
    </w:p>
    <w:p w14:paraId="77C26B67" w14:textId="789F3C69" w:rsidR="00EC67AF" w:rsidRDefault="00EC67AF" w:rsidP="004F1422">
      <w:pPr>
        <w:rPr>
          <w:rFonts w:ascii="Arial" w:hAnsi="Arial" w:cs="Arial"/>
        </w:rPr>
      </w:pPr>
    </w:p>
    <w:p w14:paraId="0FDD7ADD" w14:textId="3EBF275C" w:rsidR="00EC67AF" w:rsidRDefault="00EC67AF" w:rsidP="004F1422">
      <w:pPr>
        <w:rPr>
          <w:rFonts w:ascii="Arial" w:hAnsi="Arial" w:cs="Arial"/>
        </w:rPr>
      </w:pPr>
    </w:p>
    <w:p w14:paraId="4655BB4E" w14:textId="61FF72BB" w:rsidR="00EC67AF" w:rsidRDefault="00EC67AF" w:rsidP="004F1422">
      <w:pPr>
        <w:rPr>
          <w:rFonts w:ascii="Arial" w:hAnsi="Arial" w:cs="Arial"/>
        </w:rPr>
      </w:pPr>
    </w:p>
    <w:p w14:paraId="1FE15025" w14:textId="21CC579C" w:rsidR="00EC67AF" w:rsidRDefault="00EC67AF" w:rsidP="004F1422">
      <w:pPr>
        <w:rPr>
          <w:rFonts w:ascii="Arial" w:hAnsi="Arial" w:cs="Arial"/>
        </w:rPr>
      </w:pPr>
    </w:p>
    <w:p w14:paraId="3749D00B" w14:textId="25BEFDB4" w:rsidR="00EC67AF" w:rsidRDefault="00EC67AF" w:rsidP="004F1422">
      <w:pPr>
        <w:rPr>
          <w:rFonts w:ascii="Arial" w:hAnsi="Arial" w:cs="Arial"/>
        </w:rPr>
      </w:pPr>
    </w:p>
    <w:p w14:paraId="2B17B5B6" w14:textId="47A2E05B" w:rsidR="00EC67AF" w:rsidRDefault="00EC67AF" w:rsidP="004F1422">
      <w:pPr>
        <w:rPr>
          <w:rFonts w:ascii="Arial" w:hAnsi="Arial" w:cs="Arial"/>
        </w:rPr>
      </w:pPr>
    </w:p>
    <w:p w14:paraId="4E85E9B6" w14:textId="0263BF1E" w:rsidR="00EC67AF" w:rsidRDefault="00EC67AF" w:rsidP="004F1422">
      <w:pPr>
        <w:rPr>
          <w:rFonts w:ascii="Arial" w:hAnsi="Arial" w:cs="Arial"/>
        </w:rPr>
      </w:pPr>
    </w:p>
    <w:p w14:paraId="00E9CEC6" w14:textId="693A7829" w:rsidR="00EC67AF" w:rsidRDefault="00EC67AF" w:rsidP="00EC67A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 (za sklop 2)</w:t>
      </w:r>
    </w:p>
    <w:p w14:paraId="24AE2393" w14:textId="77777777" w:rsidR="00EC67AF" w:rsidRDefault="00EC67AF" w:rsidP="00EC67AF"/>
    <w:p w14:paraId="4797873C" w14:textId="77777777" w:rsidR="00EC67AF" w:rsidRDefault="00EC67AF" w:rsidP="00EC67AF">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1B2BDD0E" w14:textId="77777777" w:rsidR="00EC67AF" w:rsidRDefault="00EC67AF" w:rsidP="00EC67AF">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CCC328E" w14:textId="416E2565" w:rsidR="00EC67AF" w:rsidRPr="00F55025" w:rsidRDefault="00EC67AF" w:rsidP="00EC67AF">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2</w:t>
      </w:r>
    </w:p>
    <w:p w14:paraId="40BC74EF" w14:textId="77777777" w:rsidR="00EC67AF" w:rsidRDefault="00EC67AF" w:rsidP="00EC67AF">
      <w:pPr>
        <w:spacing w:before="224" w:after="224" w:line="240" w:lineRule="auto"/>
        <w:jc w:val="center"/>
        <w:outlineLvl w:val="1"/>
      </w:pPr>
      <w:r>
        <w:rPr>
          <w:rFonts w:ascii="Arial" w:hAnsi="Arial" w:cs="Arial"/>
          <w:color w:val="000000"/>
          <w:sz w:val="18"/>
          <w:szCs w:val="18"/>
        </w:rPr>
        <w:t>sklenjena med</w:t>
      </w:r>
    </w:p>
    <w:p w14:paraId="18DEDEB3" w14:textId="77777777" w:rsidR="00EC67AF" w:rsidRDefault="00EC67AF" w:rsidP="00EC67AF">
      <w:pPr>
        <w:spacing w:after="0" w:line="240" w:lineRule="auto"/>
        <w:jc w:val="both"/>
        <w:rPr>
          <w:rFonts w:ascii="Arial" w:hAnsi="Arial" w:cs="Arial"/>
          <w:b/>
          <w:bCs/>
          <w:color w:val="000000"/>
          <w:sz w:val="18"/>
          <w:szCs w:val="18"/>
        </w:rPr>
      </w:pPr>
    </w:p>
    <w:p w14:paraId="391245C1" w14:textId="77777777" w:rsidR="00EC67AF" w:rsidRDefault="00EC67AF" w:rsidP="00EC67AF">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EC67AF" w14:paraId="38157674" w14:textId="77777777" w:rsidTr="00EC67AF">
        <w:tc>
          <w:tcPr>
            <w:tcW w:w="3300" w:type="dxa"/>
            <w:tcMar>
              <w:top w:w="0" w:type="auto"/>
              <w:bottom w:w="0" w:type="auto"/>
            </w:tcMar>
            <w:vAlign w:val="center"/>
          </w:tcPr>
          <w:p w14:paraId="0D0AD6F5" w14:textId="77777777" w:rsidR="00EC67AF" w:rsidRDefault="00EC67AF" w:rsidP="00EC67AF">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73E5204F" w14:textId="77777777" w:rsidR="00EC67AF" w:rsidRDefault="00EC67AF" w:rsidP="00EC67AF">
            <w:r w:rsidRPr="00AD211E">
              <w:rPr>
                <w:rFonts w:ascii="Arial" w:hAnsi="Arial" w:cs="Arial"/>
                <w:color w:val="000000"/>
                <w:position w:val="-2"/>
                <w:sz w:val="18"/>
                <w:szCs w:val="18"/>
              </w:rPr>
              <w:t>7233817000</w:t>
            </w:r>
          </w:p>
        </w:tc>
      </w:tr>
      <w:tr w:rsidR="00EC67AF" w14:paraId="625E8EC9" w14:textId="77777777" w:rsidTr="00EC67AF">
        <w:tc>
          <w:tcPr>
            <w:tcW w:w="3300" w:type="dxa"/>
            <w:tcMar>
              <w:top w:w="0" w:type="auto"/>
              <w:bottom w:w="0" w:type="auto"/>
            </w:tcMar>
            <w:vAlign w:val="center"/>
          </w:tcPr>
          <w:p w14:paraId="2A6E0E71" w14:textId="77777777" w:rsidR="00EC67AF" w:rsidRDefault="00EC67AF" w:rsidP="00EC67AF">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5B2CD7C5" w14:textId="77777777" w:rsidR="00EC67AF" w:rsidRDefault="00EC67AF" w:rsidP="00EC67AF">
            <w:r>
              <w:rPr>
                <w:rFonts w:ascii="Arial" w:hAnsi="Arial" w:cs="Arial"/>
                <w:color w:val="000000"/>
                <w:position w:val="-2"/>
                <w:sz w:val="18"/>
                <w:szCs w:val="18"/>
              </w:rPr>
              <w:t xml:space="preserve">SI </w:t>
            </w:r>
            <w:r w:rsidRPr="00AD211E">
              <w:rPr>
                <w:rFonts w:ascii="Arial" w:hAnsi="Arial" w:cs="Arial"/>
                <w:color w:val="000000"/>
                <w:position w:val="-2"/>
                <w:sz w:val="18"/>
                <w:szCs w:val="18"/>
              </w:rPr>
              <w:t>65332547</w:t>
            </w:r>
          </w:p>
        </w:tc>
      </w:tr>
      <w:tr w:rsidR="00EC67AF" w14:paraId="567416C8" w14:textId="77777777" w:rsidTr="00EC67AF">
        <w:tc>
          <w:tcPr>
            <w:tcW w:w="3300" w:type="dxa"/>
            <w:tcMar>
              <w:top w:w="0" w:type="auto"/>
              <w:bottom w:w="0" w:type="auto"/>
            </w:tcMar>
            <w:vAlign w:val="center"/>
          </w:tcPr>
          <w:p w14:paraId="60989646" w14:textId="77777777" w:rsidR="00EC67AF" w:rsidRDefault="00EC67AF" w:rsidP="00EC67AF">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58C9F2CA" w14:textId="77777777" w:rsidR="00EC67AF" w:rsidRDefault="00EC67AF" w:rsidP="00EC67AF">
            <w:r w:rsidRPr="00AD211E">
              <w:rPr>
                <w:rFonts w:ascii="Arial" w:hAnsi="Arial" w:cs="Arial"/>
                <w:color w:val="000000"/>
                <w:position w:val="-2"/>
                <w:sz w:val="18"/>
                <w:szCs w:val="18"/>
              </w:rPr>
              <w:t>SI56 0292 2026 2173 147, odprt pri NLB d.d.</w:t>
            </w:r>
          </w:p>
        </w:tc>
      </w:tr>
    </w:tbl>
    <w:p w14:paraId="3E9AE9F9" w14:textId="77777777" w:rsidR="00EC67AF" w:rsidRPr="0097025F" w:rsidRDefault="00EC67AF" w:rsidP="00EC67AF">
      <w:pPr>
        <w:spacing w:before="225" w:after="225" w:line="240" w:lineRule="auto"/>
        <w:jc w:val="center"/>
        <w:rPr>
          <w:rFonts w:ascii="Arial" w:hAnsi="Arial" w:cs="Arial"/>
          <w:color w:val="000000"/>
          <w:sz w:val="18"/>
          <w:szCs w:val="18"/>
        </w:rPr>
      </w:pPr>
      <w:r>
        <w:rPr>
          <w:rFonts w:ascii="Arial" w:hAnsi="Arial" w:cs="Arial"/>
          <w:color w:val="000000"/>
          <w:sz w:val="18"/>
          <w:szCs w:val="18"/>
        </w:rPr>
        <w:t>in</w:t>
      </w:r>
    </w:p>
    <w:p w14:paraId="580EBDD6" w14:textId="6FBCB2A0" w:rsidR="00EC67AF" w:rsidRDefault="00EC67AF" w:rsidP="00EC67AF">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EC67AF" w14:paraId="0B99A8D8" w14:textId="77777777" w:rsidTr="00EC67AF">
        <w:tc>
          <w:tcPr>
            <w:tcW w:w="3300" w:type="dxa"/>
            <w:tcMar>
              <w:top w:w="0" w:type="auto"/>
              <w:bottom w:w="0" w:type="auto"/>
            </w:tcMar>
            <w:vAlign w:val="center"/>
          </w:tcPr>
          <w:p w14:paraId="4895A66A" w14:textId="77777777" w:rsidR="00EC67AF" w:rsidRDefault="00EC67AF" w:rsidP="00EC67A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01E0B06" w14:textId="77777777" w:rsidR="00EC67AF" w:rsidRDefault="00EC67AF" w:rsidP="00EC67AF">
            <w:r>
              <w:rPr>
                <w:rFonts w:ascii="Arial" w:hAnsi="Arial" w:cs="Arial"/>
                <w:color w:val="000000"/>
                <w:position w:val="-2"/>
                <w:sz w:val="18"/>
                <w:szCs w:val="18"/>
              </w:rPr>
              <w:t> </w:t>
            </w:r>
          </w:p>
        </w:tc>
      </w:tr>
      <w:tr w:rsidR="00EC67AF" w14:paraId="0A4C22AF" w14:textId="77777777" w:rsidTr="00EC67AF">
        <w:tc>
          <w:tcPr>
            <w:tcW w:w="3300" w:type="dxa"/>
            <w:tcMar>
              <w:top w:w="0" w:type="auto"/>
              <w:bottom w:w="0" w:type="auto"/>
            </w:tcMar>
            <w:vAlign w:val="center"/>
          </w:tcPr>
          <w:p w14:paraId="20EF1AC5" w14:textId="77777777" w:rsidR="00EC67AF" w:rsidRDefault="00EC67AF" w:rsidP="00EC67A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E2C92B" w14:textId="77777777" w:rsidR="00EC67AF" w:rsidRDefault="00EC67AF" w:rsidP="00EC67AF">
            <w:r>
              <w:rPr>
                <w:rFonts w:ascii="Arial" w:hAnsi="Arial" w:cs="Arial"/>
                <w:color w:val="000000"/>
                <w:position w:val="-2"/>
                <w:sz w:val="18"/>
                <w:szCs w:val="18"/>
              </w:rPr>
              <w:t> </w:t>
            </w:r>
          </w:p>
        </w:tc>
      </w:tr>
      <w:tr w:rsidR="00EC67AF" w14:paraId="22A59204" w14:textId="77777777" w:rsidTr="00EC67AF">
        <w:tc>
          <w:tcPr>
            <w:tcW w:w="3300" w:type="dxa"/>
            <w:tcMar>
              <w:top w:w="0" w:type="auto"/>
              <w:bottom w:w="0" w:type="auto"/>
            </w:tcMar>
            <w:vAlign w:val="center"/>
          </w:tcPr>
          <w:p w14:paraId="25DB3F8F" w14:textId="77777777" w:rsidR="00EC67AF" w:rsidRDefault="00EC67AF" w:rsidP="00EC67A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7221C53" w14:textId="77777777" w:rsidR="00EC67AF" w:rsidRDefault="00EC67AF" w:rsidP="00EC67AF">
            <w:r>
              <w:rPr>
                <w:rFonts w:ascii="Arial" w:hAnsi="Arial" w:cs="Arial"/>
                <w:color w:val="000000"/>
                <w:position w:val="-2"/>
                <w:sz w:val="18"/>
                <w:szCs w:val="18"/>
              </w:rPr>
              <w:t> </w:t>
            </w:r>
          </w:p>
        </w:tc>
      </w:tr>
    </w:tbl>
    <w:p w14:paraId="44DF7294" w14:textId="77777777" w:rsidR="00EC67AF" w:rsidRDefault="00EC67AF" w:rsidP="00EC67AF"/>
    <w:p w14:paraId="22EAEF15" w14:textId="77777777" w:rsidR="00EC67AF" w:rsidRDefault="00EC67AF" w:rsidP="00EC67AF">
      <w:pPr>
        <w:spacing w:before="225" w:after="225" w:line="240" w:lineRule="auto"/>
        <w:jc w:val="both"/>
      </w:pPr>
      <w:r>
        <w:rPr>
          <w:rFonts w:ascii="Arial" w:hAnsi="Arial" w:cs="Arial"/>
          <w:b/>
          <w:bCs/>
          <w:color w:val="000000"/>
          <w:sz w:val="18"/>
          <w:szCs w:val="18"/>
        </w:rPr>
        <w:t>I. UVODNE DOLOČBE</w:t>
      </w:r>
    </w:p>
    <w:p w14:paraId="29E2C52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7BB16E4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1239144F" w14:textId="77777777" w:rsidTr="00EC67AF">
        <w:tc>
          <w:tcPr>
            <w:tcW w:w="0" w:type="auto"/>
            <w:tcMar>
              <w:top w:w="0" w:type="auto"/>
              <w:bottom w:w="0" w:type="auto"/>
            </w:tcMar>
          </w:tcPr>
          <w:p w14:paraId="60E0C48E" w14:textId="77777777" w:rsidR="00EC67AF" w:rsidRDefault="00EC67AF" w:rsidP="00EC67AF">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EC67AF" w14:paraId="53A4D2A4" w14:textId="77777777" w:rsidTr="00EC67AF">
              <w:tc>
                <w:tcPr>
                  <w:tcW w:w="0" w:type="auto"/>
                  <w:tcMar>
                    <w:top w:w="0" w:type="auto"/>
                    <w:bottom w:w="0" w:type="auto"/>
                  </w:tcMar>
                </w:tcPr>
                <w:p w14:paraId="29E153EE" w14:textId="77777777" w:rsidR="00EC67AF" w:rsidRDefault="00EC67AF" w:rsidP="00EC67AF">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45D8ADB" w14:textId="77777777" w:rsidR="00EC67AF" w:rsidRDefault="00EC67AF" w:rsidP="00EC67AF">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531CAAC" w14:textId="77777777" w:rsidR="00EC67AF" w:rsidRDefault="00EC67AF" w:rsidP="00EC67A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2CCDCDD" w14:textId="77777777" w:rsidR="00EC67AF" w:rsidRDefault="00EC67AF" w:rsidP="00EC67AF">
      <w:pPr>
        <w:spacing w:before="225" w:after="225" w:line="240" w:lineRule="auto"/>
        <w:jc w:val="both"/>
      </w:pPr>
      <w:r>
        <w:rPr>
          <w:rFonts w:ascii="Arial" w:hAnsi="Arial" w:cs="Arial"/>
          <w:b/>
          <w:bCs/>
          <w:color w:val="000000"/>
          <w:sz w:val="18"/>
          <w:szCs w:val="18"/>
        </w:rPr>
        <w:t>II. PREDMET POGODBE</w:t>
      </w:r>
    </w:p>
    <w:p w14:paraId="7841CCAB"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0F55B9C7" w14:textId="77777777" w:rsidR="00EC67AF" w:rsidRPr="004D4EB5" w:rsidRDefault="00EC67AF" w:rsidP="00EC67AF">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EC67AF" w:rsidRPr="004D4EB5" w14:paraId="027E3666" w14:textId="77777777" w:rsidTr="00EC67AF">
        <w:tc>
          <w:tcPr>
            <w:tcW w:w="0" w:type="auto"/>
            <w:tcMar>
              <w:top w:w="0" w:type="auto"/>
              <w:bottom w:w="0" w:type="auto"/>
            </w:tcMar>
          </w:tcPr>
          <w:p w14:paraId="66C4D24B" w14:textId="77777777" w:rsidR="00EC67AF" w:rsidRDefault="00EC67AF" w:rsidP="00EC67AF">
            <w:pPr>
              <w:jc w:val="both"/>
              <w:rPr>
                <w:rFonts w:ascii="Arial" w:hAnsi="Arial" w:cs="Arial"/>
                <w:sz w:val="18"/>
                <w:szCs w:val="18"/>
              </w:rPr>
            </w:pPr>
            <w:r>
              <w:rPr>
                <w:rFonts w:ascii="Arial" w:hAnsi="Arial" w:cs="Arial"/>
                <w:sz w:val="18"/>
                <w:szCs w:val="18"/>
              </w:rPr>
              <w:t xml:space="preserve">Predmet pogodbe je nakup in vzdrževanje licenc. </w:t>
            </w:r>
          </w:p>
          <w:p w14:paraId="27C480A2" w14:textId="79B83C72" w:rsidR="00EC67AF" w:rsidRDefault="00EC67AF" w:rsidP="00EC67AF">
            <w:pPr>
              <w:jc w:val="both"/>
              <w:rPr>
                <w:rFonts w:ascii="Arial" w:hAnsi="Arial" w:cs="Arial"/>
                <w:sz w:val="18"/>
                <w:szCs w:val="18"/>
              </w:rPr>
            </w:pPr>
            <w:r>
              <w:rPr>
                <w:rFonts w:ascii="Arial" w:hAnsi="Arial" w:cs="Arial"/>
                <w:sz w:val="18"/>
                <w:szCs w:val="18"/>
              </w:rPr>
              <w:t xml:space="preserve">Dobavitelj se s pogodbo zaveže dobaviti licence in vzpostaviti vzdrževanje </w:t>
            </w:r>
            <w:r w:rsidR="00E419A3">
              <w:rPr>
                <w:rFonts w:ascii="Arial" w:hAnsi="Arial" w:cs="Arial"/>
                <w:sz w:val="18"/>
                <w:szCs w:val="18"/>
              </w:rPr>
              <w:t xml:space="preserve">za obdobje dveh let </w:t>
            </w:r>
            <w:r>
              <w:rPr>
                <w:rFonts w:ascii="Arial" w:hAnsi="Arial" w:cs="Arial"/>
                <w:sz w:val="18"/>
                <w:szCs w:val="18"/>
              </w:rPr>
              <w:t>za:</w:t>
            </w:r>
          </w:p>
          <w:p w14:paraId="38878438" w14:textId="01AEF45F" w:rsidR="00EC67AF" w:rsidRDefault="00EC67AF" w:rsidP="00EC67AF">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Pr>
                <w:rFonts w:ascii="Arial" w:hAnsi="Arial" w:cs="Arial"/>
                <w:sz w:val="18"/>
                <w:szCs w:val="18"/>
              </w:rPr>
              <w:t>,</w:t>
            </w:r>
            <w:r w:rsidR="00E419A3">
              <w:rPr>
                <w:rFonts w:ascii="Arial" w:hAnsi="Arial" w:cs="Arial"/>
                <w:sz w:val="18"/>
                <w:szCs w:val="18"/>
              </w:rPr>
              <w:t xml:space="preserve"> </w:t>
            </w:r>
          </w:p>
          <w:p w14:paraId="41E8291E" w14:textId="77777777" w:rsidR="00EC67AF" w:rsidRPr="00721DE7" w:rsidRDefault="00EC67AF" w:rsidP="00EC67AF">
            <w:pPr>
              <w:jc w:val="both"/>
              <w:rPr>
                <w:rFonts w:ascii="Arial" w:hAnsi="Arial" w:cs="Arial"/>
                <w:sz w:val="18"/>
                <w:szCs w:val="18"/>
              </w:rPr>
            </w:pPr>
            <w:r w:rsidRPr="004D4EB5">
              <w:rPr>
                <w:rFonts w:ascii="Arial" w:hAnsi="Arial" w:cs="Arial"/>
                <w:sz w:val="18"/>
                <w:szCs w:val="18"/>
              </w:rPr>
              <w:t>skladno z vsemi zahtevami v pogodbi</w:t>
            </w:r>
            <w:r>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Pr>
                <w:rFonts w:ascii="Arial" w:hAnsi="Arial" w:cs="Arial"/>
                <w:sz w:val="18"/>
                <w:szCs w:val="18"/>
              </w:rPr>
              <w:t>5</w:t>
            </w:r>
            <w:r w:rsidRPr="004D4EB5">
              <w:rPr>
                <w:rFonts w:ascii="Arial" w:hAnsi="Arial" w:cs="Arial"/>
                <w:sz w:val="18"/>
                <w:szCs w:val="18"/>
              </w:rPr>
              <w:t xml:space="preserve">. člena te pogodbe. </w:t>
            </w:r>
          </w:p>
        </w:tc>
      </w:tr>
    </w:tbl>
    <w:p w14:paraId="3EF99A0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089605F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406"/>
      </w:tblGrid>
      <w:tr w:rsidR="00EC67AF" w14:paraId="5C4E5461" w14:textId="77777777" w:rsidTr="00EC67AF">
        <w:tc>
          <w:tcPr>
            <w:tcW w:w="0" w:type="auto"/>
            <w:tcMar>
              <w:top w:w="0" w:type="auto"/>
              <w:bottom w:w="0" w:type="auto"/>
            </w:tcMar>
          </w:tcPr>
          <w:p w14:paraId="7E707B6C" w14:textId="77777777" w:rsidR="00EC67AF" w:rsidRDefault="00EC67AF" w:rsidP="00EC67AF">
            <w:pPr>
              <w:spacing w:before="225" w:after="225"/>
              <w:jc w:val="both"/>
            </w:pPr>
            <w:r>
              <w:rPr>
                <w:rFonts w:ascii="Arial" w:hAnsi="Arial" w:cs="Arial"/>
                <w:color w:val="000000"/>
                <w:sz w:val="18"/>
                <w:szCs w:val="18"/>
              </w:rPr>
              <w:t>Dobavitelj bo izvedel predmet naročila v skladu in v obsegu določenem z naslednjimi dokumenti:</w:t>
            </w:r>
          </w:p>
          <w:tbl>
            <w:tblPr>
              <w:tblW w:w="0" w:type="auto"/>
              <w:tblLook w:val="04A0" w:firstRow="1" w:lastRow="0" w:firstColumn="1" w:lastColumn="0" w:noHBand="0" w:noVBand="1"/>
            </w:tblPr>
            <w:tblGrid>
              <w:gridCol w:w="8190"/>
            </w:tblGrid>
            <w:tr w:rsidR="00EC67AF" w14:paraId="02143ED2" w14:textId="77777777" w:rsidTr="00EC67AF">
              <w:tc>
                <w:tcPr>
                  <w:tcW w:w="0" w:type="auto"/>
                  <w:tcMar>
                    <w:top w:w="0" w:type="auto"/>
                    <w:bottom w:w="0" w:type="auto"/>
                  </w:tcMar>
                </w:tcPr>
                <w:p w14:paraId="3C3BC722" w14:textId="77777777" w:rsidR="00EC67AF" w:rsidRDefault="00EC67AF" w:rsidP="00EC67AF">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C534894" w14:textId="77777777" w:rsidR="00EC67AF" w:rsidRDefault="00EC67AF" w:rsidP="00EC67AF">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5DBAA4BA" w14:textId="77777777" w:rsidR="00EC67AF" w:rsidRPr="00BB58B1"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4407F1CB"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7FD3C971"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3B19D203" w14:textId="77777777" w:rsidTr="00EC67AF">
        <w:tc>
          <w:tcPr>
            <w:tcW w:w="0" w:type="auto"/>
            <w:tcMar>
              <w:top w:w="0" w:type="auto"/>
              <w:bottom w:w="0" w:type="auto"/>
            </w:tcMar>
          </w:tcPr>
          <w:p w14:paraId="7AE3E5F0" w14:textId="77777777" w:rsidR="00EC67AF" w:rsidRPr="00BB58B1" w:rsidRDefault="00EC67AF" w:rsidP="00EC67AF">
            <w:pPr>
              <w:spacing w:before="225" w:after="225"/>
              <w:jc w:val="both"/>
            </w:pPr>
            <w:r>
              <w:rPr>
                <w:rFonts w:ascii="Arial" w:hAnsi="Arial" w:cs="Arial"/>
                <w:color w:val="000000"/>
                <w:sz w:val="18"/>
                <w:szCs w:val="18"/>
              </w:rPr>
              <w:t>Dodatnih nabav ali storitev, ki niso opredeljene s to pogodbo, dobavitelj ne sme izvesti brez predhodnega pisnega soglasja naročnika.</w:t>
            </w:r>
          </w:p>
          <w:p w14:paraId="13F92BFD" w14:textId="77777777" w:rsidR="00EC67AF" w:rsidRPr="00BB58B1" w:rsidRDefault="00EC67AF" w:rsidP="00EC67AF">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dobavitelju osnovnega naročila ob upoštevanju določb veljavne zakonodaje.</w:t>
            </w:r>
          </w:p>
          <w:p w14:paraId="59194FDE" w14:textId="77777777" w:rsidR="00EC67AF" w:rsidRDefault="00EC67AF" w:rsidP="00EC67AF">
            <w:pPr>
              <w:spacing w:before="225" w:after="225"/>
              <w:jc w:val="both"/>
            </w:pPr>
            <w:r>
              <w:rPr>
                <w:rFonts w:ascii="Arial" w:hAnsi="Arial" w:cs="Arial"/>
                <w:color w:val="000000"/>
                <w:sz w:val="18"/>
                <w:szCs w:val="18"/>
              </w:rPr>
              <w:t>Z dobaviteljem se v tem primeru sklene dodatek k osnovni pogodbi ali nova pogodba.</w:t>
            </w:r>
          </w:p>
        </w:tc>
      </w:tr>
    </w:tbl>
    <w:p w14:paraId="689A992D" w14:textId="77777777" w:rsidR="00EC67AF" w:rsidRPr="00CA4344" w:rsidRDefault="00EC67AF" w:rsidP="00EC67AF">
      <w:pPr>
        <w:spacing w:before="225" w:after="225" w:line="240" w:lineRule="auto"/>
        <w:jc w:val="both"/>
      </w:pPr>
      <w:r>
        <w:rPr>
          <w:rFonts w:ascii="Arial" w:hAnsi="Arial" w:cs="Arial"/>
          <w:b/>
          <w:bCs/>
          <w:color w:val="000000"/>
          <w:sz w:val="18"/>
          <w:szCs w:val="18"/>
        </w:rPr>
        <w:t>III. POGODBENA CENA in PLAČILO</w:t>
      </w:r>
    </w:p>
    <w:p w14:paraId="0DF3364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5. člen</w:t>
      </w:r>
    </w:p>
    <w:p w14:paraId="46752C76"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1BA315C0" w14:textId="77777777" w:rsidTr="00EC67AF">
        <w:tc>
          <w:tcPr>
            <w:tcW w:w="0" w:type="auto"/>
            <w:tcMar>
              <w:top w:w="0" w:type="auto"/>
              <w:bottom w:w="0" w:type="auto"/>
            </w:tcMar>
          </w:tcPr>
          <w:p w14:paraId="18378456"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3B104E89" w14:textId="77777777" w:rsidR="00EC67AF" w:rsidRDefault="00EC67AF" w:rsidP="00EC67AF">
            <w:pPr>
              <w:spacing w:before="225" w:after="225"/>
              <w:jc w:val="both"/>
            </w:pPr>
            <w:r>
              <w:rPr>
                <w:rFonts w:ascii="Arial" w:hAnsi="Arial" w:cs="Arial"/>
                <w:color w:val="000000"/>
                <w:sz w:val="18"/>
                <w:szCs w:val="18"/>
              </w:rPr>
              <w:t>Vrednost brez davka na dodano vrednost (DDV): ____________ EUR</w:t>
            </w:r>
          </w:p>
          <w:p w14:paraId="7BA1AA1E" w14:textId="77777777" w:rsidR="00EC67AF" w:rsidRDefault="00EC67AF" w:rsidP="00EC67AF">
            <w:pPr>
              <w:spacing w:before="225" w:after="225"/>
              <w:jc w:val="both"/>
            </w:pPr>
            <w:r>
              <w:rPr>
                <w:rFonts w:ascii="Arial" w:hAnsi="Arial" w:cs="Arial"/>
                <w:color w:val="000000"/>
                <w:sz w:val="18"/>
                <w:szCs w:val="18"/>
              </w:rPr>
              <w:t>Davek na dodano vrednost (DDV): __________________ EUR</w:t>
            </w:r>
          </w:p>
          <w:p w14:paraId="040844A0"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4C3D6E30" w14:textId="77777777" w:rsidR="00EC67AF"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Pr>
                <w:rFonts w:ascii="Arial" w:hAnsi="Arial" w:cs="Arial"/>
                <w:color w:val="000000"/>
                <w:sz w:val="18"/>
                <w:szCs w:val="18"/>
              </w:rPr>
              <w:t xml:space="preserve"> </w:t>
            </w: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w:t>
            </w:r>
            <w:r>
              <w:rPr>
                <w:rFonts w:ascii="Arial" w:hAnsi="Arial" w:cs="Arial"/>
                <w:color w:val="000000"/>
                <w:sz w:val="18"/>
                <w:szCs w:val="18"/>
              </w:rPr>
              <w:t>no in nanjo ne morejo vplivati.</w:t>
            </w:r>
          </w:p>
          <w:p w14:paraId="6BB90CE3" w14:textId="77777777" w:rsidR="00EC67AF" w:rsidRPr="00B914D4" w:rsidRDefault="00EC67AF" w:rsidP="00EC67AF">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35305E6C" w14:textId="77777777" w:rsidR="00EC67AF" w:rsidRPr="00BB58B1" w:rsidRDefault="00EC67AF" w:rsidP="00EC67AF">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5A86294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67EABABF"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4E62739" w14:textId="77777777" w:rsidTr="00EC67AF">
        <w:tc>
          <w:tcPr>
            <w:tcW w:w="0" w:type="auto"/>
            <w:tcMar>
              <w:top w:w="0" w:type="auto"/>
              <w:bottom w:w="0" w:type="auto"/>
            </w:tcMar>
          </w:tcPr>
          <w:p w14:paraId="330B1A70"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4C02077D" w14:textId="77777777" w:rsidR="00EC67AF" w:rsidRPr="00D12AB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0C7B5CE6"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73A796F4"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4063E077" w14:textId="77777777" w:rsidTr="00EC67AF">
        <w:tc>
          <w:tcPr>
            <w:tcW w:w="0" w:type="auto"/>
            <w:tcMar>
              <w:top w:w="0" w:type="auto"/>
              <w:bottom w:w="0" w:type="auto"/>
            </w:tcMar>
          </w:tcPr>
          <w:p w14:paraId="7F56FFB4" w14:textId="77777777" w:rsidR="00EC67AF" w:rsidRPr="000A6CF5"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w:t>
            </w:r>
            <w:r w:rsidRPr="000A6CF5">
              <w:rPr>
                <w:rFonts w:ascii="Arial" w:hAnsi="Arial" w:cs="Arial"/>
                <w:color w:val="000000"/>
                <w:sz w:val="18"/>
                <w:szCs w:val="18"/>
              </w:rPr>
              <w:t xml:space="preserve">opravljeni celotni dobavi na podlagi izdanega prevzemnega zapisnika. </w:t>
            </w:r>
          </w:p>
          <w:p w14:paraId="479CA057" w14:textId="77777777" w:rsidR="00EC67AF" w:rsidRPr="00EA0054" w:rsidRDefault="00EC67AF" w:rsidP="00EC67AF">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w:t>
            </w:r>
            <w:r>
              <w:rPr>
                <w:rFonts w:ascii="Arial" w:hAnsi="Arial" w:cs="Arial"/>
                <w:color w:val="000000"/>
                <w:sz w:val="18"/>
                <w:szCs w:val="18"/>
              </w:rPr>
              <w:t>na naslov naročnika.</w:t>
            </w:r>
          </w:p>
          <w:p w14:paraId="6A353357" w14:textId="77777777" w:rsidR="00E419A3" w:rsidRPr="00EF482F" w:rsidRDefault="00E419A3" w:rsidP="00E419A3">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15FF87D2" w14:textId="77777777" w:rsidR="00E419A3" w:rsidRPr="00D4631C" w:rsidRDefault="00E419A3" w:rsidP="00E419A3">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dobavitelja,</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01B60ED6" w14:textId="070A3665" w:rsidR="00EC67AF" w:rsidRDefault="00E419A3" w:rsidP="00E419A3">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2A6FBF7" w14:textId="77777777" w:rsidR="00EC67AF" w:rsidRPr="001C351B" w:rsidRDefault="00EC67AF" w:rsidP="00EC67AF">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6B1D0F31" w14:textId="77777777" w:rsidR="00EC67AF" w:rsidRPr="001C351B" w:rsidRDefault="00EC67AF" w:rsidP="00EC67AF">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54DCAA2F" w14:textId="77777777" w:rsidR="00EC67AF" w:rsidRPr="001C351B" w:rsidRDefault="00EC67AF" w:rsidP="00EC67AF">
      <w:pPr>
        <w:spacing w:after="0" w:line="240" w:lineRule="auto"/>
        <w:jc w:val="center"/>
        <w:rPr>
          <w:color w:val="808080" w:themeColor="background1" w:themeShade="80"/>
        </w:rPr>
      </w:pPr>
      <w:r>
        <w:rPr>
          <w:rFonts w:ascii="Arial" w:hAnsi="Arial" w:cs="Arial"/>
          <w:b/>
          <w:bCs/>
          <w:color w:val="808080" w:themeColor="background1" w:themeShade="80"/>
          <w:sz w:val="18"/>
          <w:szCs w:val="18"/>
        </w:rPr>
        <w:lastRenderedPageBreak/>
        <w:t>8</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EC67AF" w:rsidRPr="001C351B" w14:paraId="6117EFF6" w14:textId="77777777" w:rsidTr="00EC67AF">
        <w:tc>
          <w:tcPr>
            <w:tcW w:w="0" w:type="auto"/>
            <w:tcMar>
              <w:top w:w="0" w:type="auto"/>
              <w:bottom w:w="0" w:type="auto"/>
            </w:tcMar>
          </w:tcPr>
          <w:p w14:paraId="3079AFC2" w14:textId="77777777" w:rsidR="00EC67AF" w:rsidRPr="001C351B" w:rsidRDefault="00EC67AF" w:rsidP="00EC67AF">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EC67AF" w:rsidRPr="001C351B" w14:paraId="62FF4618"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58616B"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9E2BB3" w14:textId="77777777" w:rsidR="00EC67AF" w:rsidRPr="001C351B" w:rsidRDefault="00EC67AF" w:rsidP="00EC67AF">
                  <w:pPr>
                    <w:rPr>
                      <w:color w:val="808080" w:themeColor="background1" w:themeShade="80"/>
                    </w:rPr>
                  </w:pPr>
                </w:p>
              </w:tc>
            </w:tr>
            <w:tr w:rsidR="00EC67AF" w:rsidRPr="001C351B" w14:paraId="66A6C986"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0FF46"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BE2A99"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A750753"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EC67AF" w:rsidRPr="001C351B" w14:paraId="2A93E58A"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8E19BC"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7E0509" w14:textId="77777777" w:rsidR="00EC67AF" w:rsidRPr="001C351B" w:rsidRDefault="00EC67AF" w:rsidP="00EC67AF">
                  <w:pPr>
                    <w:rPr>
                      <w:color w:val="808080" w:themeColor="background1" w:themeShade="80"/>
                    </w:rPr>
                  </w:pPr>
                </w:p>
              </w:tc>
            </w:tr>
            <w:tr w:rsidR="00EC67AF" w:rsidRPr="001C351B" w14:paraId="11FBAF03"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D9AC9D"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BFAF77"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FBB5D6B"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7F75B118" w14:textId="77777777" w:rsidR="00EC67AF" w:rsidRPr="001C351B" w:rsidRDefault="00EC67AF" w:rsidP="00EC67AF">
            <w:pPr>
              <w:spacing w:before="225" w:after="225"/>
              <w:jc w:val="both"/>
              <w:rPr>
                <w:color w:val="808080" w:themeColor="background1" w:themeShade="80"/>
              </w:rPr>
            </w:pPr>
          </w:p>
        </w:tc>
      </w:tr>
    </w:tbl>
    <w:p w14:paraId="6E5D8F26" w14:textId="77777777" w:rsidR="00EC67AF" w:rsidRDefault="00EC67AF" w:rsidP="00EC67AF">
      <w:pPr>
        <w:spacing w:before="225" w:after="225" w:line="240" w:lineRule="auto"/>
        <w:jc w:val="both"/>
        <w:rPr>
          <w:rFonts w:ascii="Arial" w:hAnsi="Arial" w:cs="Arial"/>
          <w:b/>
          <w:bCs/>
          <w:color w:val="000000"/>
          <w:sz w:val="18"/>
          <w:szCs w:val="18"/>
        </w:rPr>
      </w:pPr>
    </w:p>
    <w:p w14:paraId="16499C65" w14:textId="77777777" w:rsidR="00EC67AF" w:rsidRDefault="00EC67AF" w:rsidP="00EC67AF">
      <w:pPr>
        <w:spacing w:before="225" w:after="225" w:line="240" w:lineRule="auto"/>
        <w:jc w:val="both"/>
      </w:pPr>
      <w:r>
        <w:rPr>
          <w:rFonts w:ascii="Arial" w:hAnsi="Arial" w:cs="Arial"/>
          <w:b/>
          <w:bCs/>
          <w:color w:val="000000"/>
          <w:sz w:val="18"/>
          <w:szCs w:val="18"/>
        </w:rPr>
        <w:t xml:space="preserve">V. DOBAVNI ROK  </w:t>
      </w:r>
    </w:p>
    <w:p w14:paraId="21017E46" w14:textId="77777777" w:rsidR="00EC67AF" w:rsidRDefault="00EC67AF" w:rsidP="00EC67AF">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EC67AF" w14:paraId="3E5D298B" w14:textId="77777777" w:rsidTr="00EC67AF">
        <w:tc>
          <w:tcPr>
            <w:tcW w:w="0" w:type="auto"/>
            <w:tcMar>
              <w:top w:w="0" w:type="auto"/>
              <w:bottom w:w="0" w:type="auto"/>
            </w:tcMar>
          </w:tcPr>
          <w:p w14:paraId="51560404" w14:textId="610A3D32" w:rsidR="00EC67AF" w:rsidRPr="00E11E08"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opremo dobaviti </w:t>
            </w:r>
            <w:r>
              <w:rPr>
                <w:rFonts w:ascii="Arial" w:hAnsi="Arial" w:cs="Arial"/>
                <w:color w:val="000000"/>
                <w:sz w:val="18"/>
                <w:szCs w:val="18"/>
              </w:rPr>
              <w:t xml:space="preserve">najkasneje v </w:t>
            </w:r>
            <w:r w:rsidR="00E419A3">
              <w:rPr>
                <w:rFonts w:ascii="Arial" w:hAnsi="Arial" w:cs="Arial"/>
                <w:color w:val="000000"/>
                <w:sz w:val="18"/>
                <w:szCs w:val="18"/>
              </w:rPr>
              <w:t>4</w:t>
            </w:r>
            <w:r>
              <w:rPr>
                <w:rFonts w:ascii="Arial" w:hAnsi="Arial" w:cs="Arial"/>
                <w:color w:val="000000"/>
                <w:sz w:val="18"/>
                <w:szCs w:val="18"/>
              </w:rPr>
              <w:t xml:space="preserve"> </w:t>
            </w:r>
            <w:r w:rsidR="00E419A3">
              <w:rPr>
                <w:rFonts w:ascii="Arial" w:hAnsi="Arial" w:cs="Arial"/>
                <w:color w:val="000000"/>
                <w:sz w:val="18"/>
                <w:szCs w:val="18"/>
              </w:rPr>
              <w:t>tednih</w:t>
            </w:r>
            <w:r>
              <w:rPr>
                <w:rFonts w:ascii="Arial" w:hAnsi="Arial" w:cs="Arial"/>
                <w:color w:val="000000"/>
                <w:sz w:val="18"/>
                <w:szCs w:val="18"/>
              </w:rPr>
              <w:t xml:space="preserve"> </w:t>
            </w:r>
            <w:r w:rsidRPr="00E11E08">
              <w:rPr>
                <w:rFonts w:ascii="Arial" w:hAnsi="Arial" w:cs="Arial"/>
                <w:color w:val="000000"/>
                <w:sz w:val="18"/>
                <w:szCs w:val="18"/>
              </w:rPr>
              <w:t xml:space="preserve">od sklenitve pogodbe. </w:t>
            </w:r>
          </w:p>
          <w:p w14:paraId="6BE4FD52" w14:textId="77777777" w:rsidR="00EC67AF"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4AD713E5"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Licence se dobavi na sedež naročnika, razen kadar je izrecno določe</w:t>
            </w:r>
            <w:r w:rsidRPr="0093539B">
              <w:rPr>
                <w:rFonts w:ascii="Arial" w:hAnsi="Arial" w:cs="Arial"/>
                <w:color w:val="000000"/>
                <w:sz w:val="18"/>
                <w:szCs w:val="18"/>
              </w:rPr>
              <w:t>no drugo mesto dobave.</w:t>
            </w:r>
          </w:p>
          <w:p w14:paraId="3823219E" w14:textId="77777777" w:rsidR="00EC67AF" w:rsidRPr="004C2DA4" w:rsidRDefault="00EC67AF" w:rsidP="00EC67AF">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6CD73AE" w14:textId="77777777" w:rsidR="00EC67AF" w:rsidRPr="008C2E8E" w:rsidRDefault="00EC67AF" w:rsidP="00EC67AF">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02DBA66B" w14:textId="77777777" w:rsidR="00EC67AF" w:rsidRPr="004C2DA4" w:rsidRDefault="00EC67AF" w:rsidP="00EC67AF">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3F8BFFEF" w14:textId="77777777" w:rsidR="00EC67AF" w:rsidRDefault="00EC67AF" w:rsidP="00EC67AF">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78E63BFB" w14:textId="77777777" w:rsidR="00EC67AF" w:rsidRDefault="00EC67AF" w:rsidP="00EC67AF">
            <w:pPr>
              <w:spacing w:after="0" w:line="260" w:lineRule="exact"/>
              <w:jc w:val="both"/>
              <w:rPr>
                <w:rFonts w:ascii="Arial" w:hAnsi="Arial" w:cs="Arial"/>
                <w:sz w:val="18"/>
                <w:szCs w:val="18"/>
              </w:rPr>
            </w:pPr>
          </w:p>
          <w:p w14:paraId="3397F9F4" w14:textId="77777777" w:rsidR="00EC67AF" w:rsidRDefault="00EC67AF" w:rsidP="00EC67AF">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685CE386" w14:textId="77777777" w:rsidR="00EC67AF" w:rsidRPr="000A6CF5" w:rsidRDefault="00EC67AF" w:rsidP="00EC67AF">
            <w:pPr>
              <w:spacing w:after="0" w:line="260" w:lineRule="exact"/>
              <w:jc w:val="both"/>
              <w:rPr>
                <w:rFonts w:ascii="Arial" w:hAnsi="Arial" w:cs="Arial"/>
                <w:sz w:val="18"/>
                <w:szCs w:val="18"/>
              </w:rPr>
            </w:pPr>
          </w:p>
          <w:p w14:paraId="4E917C5F" w14:textId="261DFB28" w:rsidR="00EC67AF" w:rsidRPr="00D377A1" w:rsidRDefault="00EC67AF" w:rsidP="00EC67AF">
            <w:pPr>
              <w:pStyle w:val="Telobesedila"/>
              <w:spacing w:after="0"/>
              <w:jc w:val="both"/>
              <w:rPr>
                <w:rFonts w:ascii="Arial" w:hAnsi="Arial" w:cs="Arial"/>
                <w:sz w:val="18"/>
                <w:szCs w:val="18"/>
              </w:rPr>
            </w:pPr>
            <w:r w:rsidRPr="00E11E08">
              <w:rPr>
                <w:rFonts w:ascii="Arial" w:hAnsi="Arial" w:cs="Arial"/>
                <w:color w:val="000000"/>
                <w:sz w:val="18"/>
                <w:szCs w:val="18"/>
              </w:rPr>
              <w:t xml:space="preserve">Dobavitelj se zavezuje </w:t>
            </w:r>
            <w:r>
              <w:rPr>
                <w:rFonts w:ascii="Arial" w:hAnsi="Arial" w:cs="Arial"/>
                <w:color w:val="000000"/>
                <w:sz w:val="18"/>
                <w:szCs w:val="18"/>
              </w:rPr>
              <w:t>naročniku zagotavljati</w:t>
            </w:r>
            <w:r w:rsidRPr="00E11E08">
              <w:rPr>
                <w:rFonts w:ascii="Arial" w:hAnsi="Arial" w:cs="Arial"/>
                <w:color w:val="000000"/>
                <w:sz w:val="18"/>
                <w:szCs w:val="18"/>
              </w:rPr>
              <w:t xml:space="preserve"> </w:t>
            </w:r>
            <w:r>
              <w:rPr>
                <w:rFonts w:ascii="Arial" w:hAnsi="Arial" w:cs="Arial"/>
                <w:color w:val="000000"/>
                <w:sz w:val="18"/>
                <w:szCs w:val="18"/>
              </w:rPr>
              <w:t>vzdrževanje</w:t>
            </w:r>
            <w:r w:rsidRPr="00E11E08">
              <w:rPr>
                <w:rFonts w:ascii="Arial" w:hAnsi="Arial" w:cs="Arial"/>
                <w:color w:val="000000"/>
                <w:sz w:val="18"/>
                <w:szCs w:val="18"/>
              </w:rPr>
              <w:t xml:space="preserve"> licenc za obdobje </w:t>
            </w:r>
            <w:r w:rsidR="00E419A3">
              <w:rPr>
                <w:rFonts w:ascii="Arial" w:hAnsi="Arial" w:cs="Arial"/>
                <w:color w:val="000000"/>
                <w:sz w:val="18"/>
                <w:szCs w:val="18"/>
              </w:rPr>
              <w:t>24</w:t>
            </w:r>
            <w:r w:rsidRPr="00E11E08">
              <w:rPr>
                <w:rFonts w:ascii="Arial" w:hAnsi="Arial" w:cs="Arial"/>
                <w:color w:val="000000"/>
                <w:sz w:val="18"/>
                <w:szCs w:val="18"/>
              </w:rPr>
              <w:t xml:space="preserve"> mesecev od dobave licenc.</w:t>
            </w:r>
          </w:p>
        </w:tc>
      </w:tr>
    </w:tbl>
    <w:p w14:paraId="170F9BF4" w14:textId="77777777" w:rsidR="00EC67AF" w:rsidRDefault="00EC67AF" w:rsidP="00EC67AF">
      <w:pPr>
        <w:spacing w:after="0" w:line="240" w:lineRule="auto"/>
      </w:pPr>
    </w:p>
    <w:p w14:paraId="4CDEAD0B" w14:textId="77777777" w:rsidR="00EC67AF" w:rsidRDefault="00EC67AF" w:rsidP="00EC67AF">
      <w:pPr>
        <w:spacing w:before="225" w:after="225" w:line="240" w:lineRule="auto"/>
        <w:jc w:val="both"/>
      </w:pPr>
      <w:r>
        <w:rPr>
          <w:rFonts w:ascii="Arial" w:hAnsi="Arial" w:cs="Arial"/>
          <w:b/>
          <w:bCs/>
          <w:color w:val="000000"/>
          <w:sz w:val="18"/>
          <w:szCs w:val="18"/>
        </w:rPr>
        <w:t>VI. OBVEZNOSTI DOBAVITELJA</w:t>
      </w:r>
    </w:p>
    <w:p w14:paraId="15A14AD4" w14:textId="77777777" w:rsidR="00EC67AF" w:rsidRDefault="00EC67AF" w:rsidP="00EC67AF">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EC67AF" w14:paraId="4E423B4C" w14:textId="77777777" w:rsidTr="00EC67AF">
        <w:tc>
          <w:tcPr>
            <w:tcW w:w="0" w:type="auto"/>
            <w:tcMar>
              <w:top w:w="0" w:type="auto"/>
              <w:bottom w:w="0" w:type="auto"/>
            </w:tcMar>
          </w:tcPr>
          <w:p w14:paraId="67C05399" w14:textId="77777777" w:rsidR="00EC67AF" w:rsidRDefault="00EC67AF" w:rsidP="00EC67AF">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EC67AF" w14:paraId="01FEE0A2" w14:textId="77777777" w:rsidTr="00EC67AF">
              <w:tc>
                <w:tcPr>
                  <w:tcW w:w="0" w:type="auto"/>
                  <w:tcMar>
                    <w:top w:w="0" w:type="auto"/>
                    <w:bottom w:w="0" w:type="auto"/>
                  </w:tcMar>
                </w:tcPr>
                <w:p w14:paraId="5853F158" w14:textId="77777777" w:rsidR="00EC67AF" w:rsidRPr="008C2E8E" w:rsidRDefault="00EC67AF" w:rsidP="00EC67AF">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lastRenderedPageBreak/>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275E91DD" w14:textId="77777777" w:rsidR="00EC67AF" w:rsidRPr="008C2E8E" w:rsidRDefault="00EC67AF" w:rsidP="00EC67AF">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720E9D67"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35B97B9E"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7C83856" w14:textId="77777777" w:rsidR="00EC67AF"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7261036"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A48C0B6" w14:textId="77777777" w:rsidR="00EC67AF" w:rsidRPr="008C2E8E" w:rsidRDefault="00EC67AF" w:rsidP="00EC67AF">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7415B877" w14:textId="77777777" w:rsidR="00EC67AF" w:rsidRPr="008C2E8E"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0052AFD6" w14:textId="77777777" w:rsidR="00EC67AF" w:rsidRPr="008C2E8E"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7F3048EE" w14:textId="77777777" w:rsidR="00EC67AF" w:rsidRPr="00BB58B1"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7A6AC865" w14:textId="77777777" w:rsidR="00EC67AF" w:rsidRPr="002500C6" w:rsidRDefault="00EC67AF" w:rsidP="00EC67AF">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6D96D588" w14:textId="77777777" w:rsidR="00EC67AF" w:rsidRDefault="00EC67AF" w:rsidP="00EC67AF">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dobavitelj </w:t>
                  </w:r>
                  <w:r w:rsidRPr="007F5B14">
                    <w:rPr>
                      <w:rFonts w:ascii="Arial" w:hAnsi="Arial" w:cs="Arial"/>
                      <w:sz w:val="18"/>
                      <w:szCs w:val="18"/>
                    </w:rPr>
                    <w:t>prešel v zamudo. Enako velja, če bo neskladnost ugotovljena za katerikoli dokument, ki bi moral biti opremi priložen.</w:t>
                  </w:r>
                </w:p>
                <w:p w14:paraId="4E8AB293" w14:textId="77777777" w:rsidR="00EC67AF" w:rsidRDefault="00EC67AF" w:rsidP="00EC67AF">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39F18818" w14:textId="77777777" w:rsidR="00EC67AF" w:rsidRPr="0095670F" w:rsidRDefault="00EC67AF" w:rsidP="00EC67AF">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9FC4726" w14:textId="77777777" w:rsidR="00EC67AF" w:rsidRDefault="00EC67AF" w:rsidP="00EC67AF"/>
        </w:tc>
      </w:tr>
    </w:tbl>
    <w:p w14:paraId="5DE9AFD2" w14:textId="77777777" w:rsidR="00EC67AF" w:rsidRPr="00116AC5"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7950"/>
      </w:tblGrid>
      <w:tr w:rsidR="00EC67AF" w14:paraId="61CB773F" w14:textId="77777777" w:rsidTr="00EC67AF">
        <w:tc>
          <w:tcPr>
            <w:tcW w:w="0" w:type="auto"/>
            <w:tcMar>
              <w:top w:w="0" w:type="auto"/>
              <w:bottom w:w="0" w:type="auto"/>
            </w:tcMar>
          </w:tcPr>
          <w:p w14:paraId="690AE3A1" w14:textId="77777777" w:rsidR="00EC67AF" w:rsidRDefault="00EC67AF" w:rsidP="00EC67AF">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5AA8AF8" w14:textId="77777777" w:rsidR="00EC67AF" w:rsidRDefault="00EC67AF" w:rsidP="00EC67AF">
      <w:pPr>
        <w:spacing w:before="225" w:after="225" w:line="240" w:lineRule="auto"/>
        <w:jc w:val="both"/>
      </w:pPr>
      <w:r>
        <w:rPr>
          <w:rFonts w:ascii="Arial" w:hAnsi="Arial" w:cs="Arial"/>
          <w:b/>
          <w:bCs/>
          <w:color w:val="000000"/>
          <w:sz w:val="18"/>
          <w:szCs w:val="18"/>
        </w:rPr>
        <w:t>VII. SKRBNIKI POGODBE</w:t>
      </w:r>
    </w:p>
    <w:p w14:paraId="0AA23931" w14:textId="77777777" w:rsidR="00EC67AF" w:rsidRDefault="00EC67AF" w:rsidP="00EC67AF">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EC67AF" w14:paraId="6F6FC238" w14:textId="77777777" w:rsidTr="00EC67AF">
        <w:tc>
          <w:tcPr>
            <w:tcW w:w="0" w:type="auto"/>
            <w:tcMar>
              <w:top w:w="0" w:type="auto"/>
              <w:bottom w:w="0" w:type="auto"/>
            </w:tcMar>
          </w:tcPr>
          <w:p w14:paraId="0C78D243" w14:textId="77777777" w:rsidR="00EC67AF" w:rsidRPr="00BB58B1" w:rsidRDefault="00EC67AF" w:rsidP="00EC67AF">
            <w:pPr>
              <w:spacing w:before="225" w:after="225"/>
              <w:jc w:val="both"/>
            </w:pPr>
            <w:r>
              <w:rPr>
                <w:rFonts w:ascii="Arial" w:hAnsi="Arial" w:cs="Arial"/>
                <w:color w:val="000000"/>
                <w:sz w:val="18"/>
                <w:szCs w:val="18"/>
              </w:rPr>
              <w:t>Skrbnik pogodbe s strani naročnika je ______________</w:t>
            </w:r>
          </w:p>
          <w:p w14:paraId="1227166E" w14:textId="77777777" w:rsidR="00EC67AF" w:rsidRPr="00BB58B1" w:rsidRDefault="00EC67AF" w:rsidP="00EC67A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943562" w14:textId="77777777" w:rsidR="00EC67AF" w:rsidRPr="00BB58B1" w:rsidRDefault="00EC67AF" w:rsidP="00EC67AF">
            <w:pPr>
              <w:spacing w:before="225" w:after="225"/>
              <w:jc w:val="both"/>
            </w:pPr>
            <w:r>
              <w:rPr>
                <w:rFonts w:ascii="Arial" w:hAnsi="Arial" w:cs="Arial"/>
                <w:color w:val="000000"/>
                <w:sz w:val="18"/>
                <w:szCs w:val="18"/>
              </w:rPr>
              <w:t>Pooblaščeni predstavnik izvajalca je _______________</w:t>
            </w:r>
          </w:p>
          <w:p w14:paraId="50D0A5A6" w14:textId="77777777" w:rsidR="00EC67AF" w:rsidRDefault="00EC67AF" w:rsidP="00EC67AF">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2D7ADFBF" w14:textId="77777777" w:rsidR="00EC67AF" w:rsidRDefault="00EC67AF" w:rsidP="00EC67AF">
      <w:pPr>
        <w:spacing w:before="225" w:after="225" w:line="240" w:lineRule="auto"/>
        <w:jc w:val="both"/>
      </w:pPr>
      <w:r>
        <w:rPr>
          <w:rFonts w:ascii="Arial" w:hAnsi="Arial" w:cs="Arial"/>
          <w:b/>
          <w:bCs/>
          <w:color w:val="000000"/>
          <w:sz w:val="18"/>
          <w:szCs w:val="18"/>
        </w:rPr>
        <w:t>VIII. POGODBENA KAZEN</w:t>
      </w:r>
    </w:p>
    <w:p w14:paraId="5DE6708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13. člen</w:t>
      </w:r>
    </w:p>
    <w:p w14:paraId="6C7822EA"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8593331" w14:textId="77777777" w:rsidTr="00EC67AF">
        <w:tc>
          <w:tcPr>
            <w:tcW w:w="0" w:type="auto"/>
            <w:tcMar>
              <w:top w:w="0" w:type="auto"/>
              <w:bottom w:w="0" w:type="auto"/>
            </w:tcMar>
          </w:tcPr>
          <w:p w14:paraId="57E06178" w14:textId="77777777" w:rsidR="00EC67AF" w:rsidRDefault="00EC67AF" w:rsidP="00EC67AF">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5608192D" w14:textId="77777777" w:rsidR="00EC67AF" w:rsidRDefault="00EC67AF" w:rsidP="00EC67AF">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0FBAB25C" w14:textId="77777777" w:rsidR="00EC67AF" w:rsidRPr="002701E4" w:rsidRDefault="00EC67AF" w:rsidP="00EC67AF">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tc>
      </w:tr>
    </w:tbl>
    <w:p w14:paraId="610D8204" w14:textId="77777777" w:rsidR="00EC67AF" w:rsidRDefault="00EC67AF" w:rsidP="00EC67AF">
      <w:pPr>
        <w:spacing w:after="0" w:line="240" w:lineRule="auto"/>
        <w:jc w:val="center"/>
      </w:pPr>
    </w:p>
    <w:p w14:paraId="5E41BB87" w14:textId="77777777" w:rsidR="00EC67AF" w:rsidRDefault="00EC67AF" w:rsidP="00EC67AF">
      <w:pPr>
        <w:spacing w:after="0" w:line="240" w:lineRule="auto"/>
        <w:rPr>
          <w:rFonts w:ascii="Arial" w:hAnsi="Arial" w:cs="Arial"/>
          <w:b/>
          <w:bCs/>
          <w:color w:val="000000"/>
          <w:sz w:val="18"/>
          <w:szCs w:val="18"/>
        </w:rPr>
      </w:pPr>
    </w:p>
    <w:p w14:paraId="1AC40F59" w14:textId="77777777" w:rsidR="00EC67AF" w:rsidRDefault="00EC67AF" w:rsidP="00EC67AF">
      <w:pPr>
        <w:spacing w:after="0" w:line="240" w:lineRule="auto"/>
        <w:rPr>
          <w:rFonts w:ascii="Arial" w:hAnsi="Arial" w:cs="Arial"/>
          <w:b/>
          <w:bCs/>
          <w:color w:val="000000"/>
          <w:sz w:val="18"/>
          <w:szCs w:val="18"/>
        </w:rPr>
      </w:pPr>
      <w:r>
        <w:rPr>
          <w:rFonts w:ascii="Arial" w:hAnsi="Arial" w:cs="Arial"/>
          <w:b/>
          <w:bCs/>
          <w:color w:val="000000"/>
          <w:sz w:val="18"/>
          <w:szCs w:val="18"/>
        </w:rPr>
        <w:t>IX. VIŠJA SILA</w:t>
      </w:r>
    </w:p>
    <w:p w14:paraId="6E8D92FC"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484CBC97" w14:textId="77777777" w:rsidR="00EC67AF" w:rsidRPr="008C603A" w:rsidRDefault="00EC67AF" w:rsidP="00EC67A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EC67AF" w14:paraId="3E88816E" w14:textId="77777777" w:rsidTr="00EC67AF">
        <w:tc>
          <w:tcPr>
            <w:tcW w:w="0" w:type="auto"/>
            <w:tcMar>
              <w:top w:w="0" w:type="auto"/>
              <w:bottom w:w="0" w:type="auto"/>
            </w:tcMar>
          </w:tcPr>
          <w:p w14:paraId="42EBCE30" w14:textId="77777777" w:rsidR="00EC67AF" w:rsidRPr="007F5B14"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6B51DF67" w14:textId="77777777" w:rsidR="00EC67AF" w:rsidRDefault="00EC67AF" w:rsidP="00EC67AF">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EF455B3" w14:textId="77777777" w:rsidR="00EC67AF" w:rsidRDefault="00EC67AF" w:rsidP="00EC67AF">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15DA24CB" w14:textId="77777777" w:rsidR="00EC67AF" w:rsidRPr="003C52D2" w:rsidRDefault="00EC67AF" w:rsidP="00EC67A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6CC22C53"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02B6F46" w14:textId="77777777" w:rsidR="00EC67AF" w:rsidRDefault="00EC67AF" w:rsidP="00EC67AF">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4D58CBD6" w14:textId="77777777" w:rsidR="00EC67AF" w:rsidRDefault="00EC67AF" w:rsidP="00EC67AF">
      <w:pPr>
        <w:spacing w:before="225" w:after="225" w:line="240" w:lineRule="auto"/>
        <w:ind w:left="284"/>
        <w:jc w:val="both"/>
      </w:pPr>
      <w:r>
        <w:rPr>
          <w:rFonts w:ascii="Arial" w:hAnsi="Arial" w:cs="Arial"/>
          <w:color w:val="000000"/>
          <w:sz w:val="18"/>
          <w:szCs w:val="18"/>
        </w:rPr>
        <w:t>Instrument zavarovanja: ___________________________</w:t>
      </w:r>
    </w:p>
    <w:p w14:paraId="6290B0E0" w14:textId="77777777" w:rsidR="00EC67AF" w:rsidRDefault="00EC67AF" w:rsidP="00EC67AF">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3DE5CEF" w14:textId="77777777" w:rsidR="00EC67AF" w:rsidRDefault="00EC67AF" w:rsidP="00EC67AF">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4A03BAD" w14:textId="77777777" w:rsidR="00EC67AF" w:rsidRDefault="00EC67AF" w:rsidP="00EC67AF">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721E498A" w14:textId="77777777" w:rsidR="00EC67AF" w:rsidRDefault="00EC67AF" w:rsidP="00EC67AF">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0EF83057" w14:textId="77777777" w:rsidR="00EC67AF" w:rsidRPr="00E9227D" w:rsidRDefault="00EC67AF" w:rsidP="00EC67AF">
      <w:pPr>
        <w:spacing w:line="260" w:lineRule="exact"/>
        <w:ind w:left="284"/>
        <w:jc w:val="both"/>
        <w:rPr>
          <w:rFonts w:ascii="Arial" w:hAnsi="Arial" w:cs="Arial"/>
          <w:sz w:val="18"/>
          <w:szCs w:val="18"/>
        </w:rPr>
      </w:pPr>
    </w:p>
    <w:p w14:paraId="62634129" w14:textId="77777777" w:rsidR="00EC67AF" w:rsidRDefault="00EC67AF" w:rsidP="00EC67AF">
      <w:pPr>
        <w:spacing w:before="225" w:after="225" w:line="240" w:lineRule="auto"/>
        <w:jc w:val="both"/>
      </w:pPr>
      <w:r>
        <w:rPr>
          <w:rFonts w:ascii="Arial" w:hAnsi="Arial" w:cs="Arial"/>
          <w:b/>
          <w:bCs/>
          <w:color w:val="000000"/>
          <w:sz w:val="18"/>
          <w:szCs w:val="18"/>
        </w:rPr>
        <w:t>XI. ODSTOP OD POGODBE</w:t>
      </w:r>
    </w:p>
    <w:p w14:paraId="14C7ADA5"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B5D4E0F"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24BDEC60" w14:textId="77777777" w:rsidTr="00EC67AF">
        <w:tc>
          <w:tcPr>
            <w:tcW w:w="0" w:type="auto"/>
            <w:tcMar>
              <w:top w:w="0" w:type="auto"/>
              <w:bottom w:w="0" w:type="auto"/>
            </w:tcMar>
          </w:tcPr>
          <w:p w14:paraId="55887B5A" w14:textId="77777777" w:rsidR="00EC67AF" w:rsidRPr="00784F02"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FF106BB" w14:textId="77777777" w:rsidR="00EC67AF" w:rsidRDefault="00EC67AF" w:rsidP="00EC67AF">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EC67AF" w14:paraId="18A97FC0" w14:textId="77777777" w:rsidTr="00EC67AF">
              <w:tc>
                <w:tcPr>
                  <w:tcW w:w="0" w:type="auto"/>
                  <w:tcMar>
                    <w:top w:w="0" w:type="auto"/>
                    <w:bottom w:w="0" w:type="auto"/>
                  </w:tcMar>
                </w:tcPr>
                <w:p w14:paraId="0C9C2860" w14:textId="77777777" w:rsidR="00EC67AF" w:rsidRDefault="00EC67AF" w:rsidP="00EC67AF">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5DC5A8D7" w14:textId="77777777" w:rsidR="00EC67AF"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zamudi z dobavo oz. storitvijo za več kot 20 dni;</w:t>
                  </w:r>
                </w:p>
                <w:p w14:paraId="02EB2244" w14:textId="77777777" w:rsidR="00EC67AF"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118E3C3C" w14:textId="77777777" w:rsidR="00EC67AF" w:rsidRPr="003C52D2"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3996AAD6" w14:textId="77777777" w:rsidR="00EC67AF" w:rsidRDefault="00EC67AF" w:rsidP="00EC67AF">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EC67AF" w14:paraId="5DE93D14" w14:textId="77777777" w:rsidTr="00EC67AF">
              <w:tc>
                <w:tcPr>
                  <w:tcW w:w="0" w:type="auto"/>
                  <w:tcMar>
                    <w:top w:w="0" w:type="auto"/>
                    <w:bottom w:w="0" w:type="auto"/>
                  </w:tcMar>
                </w:tcPr>
                <w:p w14:paraId="6424B586"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6F54B117"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1F1AB046"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57D90553" w14:textId="77777777" w:rsidR="00EC67AF" w:rsidRDefault="00EC67AF" w:rsidP="00EC67AF">
            <w:pPr>
              <w:spacing w:before="225" w:after="225"/>
              <w:jc w:val="both"/>
            </w:pPr>
            <w:r>
              <w:rPr>
                <w:rFonts w:ascii="Arial" w:hAnsi="Arial" w:cs="Arial"/>
                <w:color w:val="000000"/>
                <w:sz w:val="18"/>
                <w:szCs w:val="18"/>
              </w:rPr>
              <w:t xml:space="preserve">Odstop od pogodbe učinkuje z dnem, ko </w:t>
            </w:r>
            <w:r>
              <w:rPr>
                <w:rFonts w:ascii="Arial" w:hAnsi="Arial" w:cs="Arial"/>
                <w:sz w:val="18"/>
                <w:szCs w:val="18"/>
              </w:rPr>
              <w:t>dobavitelj</w:t>
            </w:r>
            <w:r>
              <w:rPr>
                <w:rFonts w:ascii="Arial" w:hAnsi="Arial" w:cs="Arial"/>
                <w:color w:val="000000"/>
                <w:sz w:val="18"/>
                <w:szCs w:val="18"/>
              </w:rPr>
              <w:t xml:space="preserve"> prejme pisno izjavo naročnika o odstopu.</w:t>
            </w:r>
          </w:p>
          <w:p w14:paraId="3BAE31EC" w14:textId="77777777" w:rsidR="00EC67AF" w:rsidRDefault="00EC67AF" w:rsidP="00EC67AF">
            <w:pPr>
              <w:spacing w:before="225" w:after="225"/>
              <w:jc w:val="both"/>
            </w:pPr>
            <w:r>
              <w:rPr>
                <w:rFonts w:ascii="Arial" w:hAnsi="Arial" w:cs="Arial"/>
                <w:color w:val="000000"/>
                <w:sz w:val="18"/>
                <w:szCs w:val="18"/>
              </w:rPr>
              <w:t xml:space="preserve">V kolikor </w:t>
            </w:r>
            <w:r>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2521D6D9" w14:textId="77777777" w:rsidR="00EC67AF" w:rsidRDefault="00EC67AF" w:rsidP="00EC67AF">
      <w:pPr>
        <w:spacing w:before="225" w:after="225" w:line="240" w:lineRule="auto"/>
        <w:jc w:val="both"/>
      </w:pPr>
      <w:r>
        <w:rPr>
          <w:rFonts w:ascii="Arial" w:hAnsi="Arial" w:cs="Arial"/>
          <w:b/>
          <w:bCs/>
          <w:color w:val="000000"/>
          <w:sz w:val="18"/>
          <w:szCs w:val="18"/>
        </w:rPr>
        <w:t>XII. SOCIALNA KLAVZULA</w:t>
      </w:r>
    </w:p>
    <w:p w14:paraId="1E3C109C"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0155F8FB"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F49842D" w14:textId="77777777" w:rsidTr="00EC67AF">
        <w:tc>
          <w:tcPr>
            <w:tcW w:w="0" w:type="auto"/>
            <w:tcMar>
              <w:top w:w="0" w:type="auto"/>
              <w:bottom w:w="0" w:type="auto"/>
            </w:tcMar>
          </w:tcPr>
          <w:p w14:paraId="5A3D7386" w14:textId="77777777" w:rsidR="00EC67AF" w:rsidRDefault="00EC67AF" w:rsidP="00EC67AF">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0285BA52" w14:textId="77777777" w:rsidR="00EC67AF" w:rsidRDefault="00EC67AF" w:rsidP="00EC67AF">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22608885" w14:textId="77777777" w:rsidR="00EC67AF" w:rsidRDefault="00EC67AF" w:rsidP="00EC67AF">
      <w:pPr>
        <w:spacing w:before="225" w:after="225" w:line="240" w:lineRule="auto"/>
        <w:jc w:val="both"/>
      </w:pPr>
      <w:r>
        <w:rPr>
          <w:rFonts w:ascii="Arial" w:hAnsi="Arial" w:cs="Arial"/>
          <w:b/>
          <w:bCs/>
          <w:color w:val="000000"/>
          <w:sz w:val="18"/>
          <w:szCs w:val="18"/>
        </w:rPr>
        <w:lastRenderedPageBreak/>
        <w:t>XIII. REVIZIJSKA SLED</w:t>
      </w:r>
    </w:p>
    <w:p w14:paraId="6C621C7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0AEA423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322614D2" w14:textId="77777777" w:rsidTr="00EC67AF">
        <w:tc>
          <w:tcPr>
            <w:tcW w:w="0" w:type="auto"/>
            <w:tcMar>
              <w:top w:w="0" w:type="auto"/>
              <w:bottom w:w="0" w:type="auto"/>
            </w:tcMar>
          </w:tcPr>
          <w:p w14:paraId="57FB1B1C" w14:textId="77777777" w:rsidR="00EC67AF" w:rsidRPr="00DA249B" w:rsidRDefault="00EC67AF" w:rsidP="00EC67AF">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574BE6EC" w14:textId="77777777" w:rsidR="00EC67AF" w:rsidRPr="00B43521" w:rsidRDefault="00EC67AF" w:rsidP="00EC67AF">
            <w:pPr>
              <w:spacing w:before="225" w:after="225"/>
              <w:jc w:val="both"/>
              <w:rPr>
                <w:rFonts w:ascii="Arial" w:hAnsi="Arial" w:cs="Arial"/>
                <w:sz w:val="18"/>
                <w:szCs w:val="18"/>
              </w:rPr>
            </w:pPr>
            <w:r>
              <w:rPr>
                <w:rFonts w:ascii="Arial" w:hAnsi="Arial" w:cs="Arial"/>
                <w:sz w:val="18"/>
                <w:szCs w:val="18"/>
              </w:rPr>
              <w:t xml:space="preserve">Dobavitelj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15E6DF34" w14:textId="77777777" w:rsidR="00EC67AF" w:rsidRPr="001C351B" w:rsidRDefault="00EC67AF" w:rsidP="00EC67AF">
            <w:pPr>
              <w:spacing w:before="225" w:after="225"/>
              <w:jc w:val="both"/>
            </w:pPr>
            <w:r>
              <w:rPr>
                <w:rFonts w:ascii="Arial" w:hAnsi="Arial" w:cs="Arial"/>
                <w:sz w:val="18"/>
                <w:szCs w:val="18"/>
              </w:rPr>
              <w:t>Dobavitelj</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50D7DD8" w14:textId="77777777" w:rsidR="00EC67AF" w:rsidRPr="00DA249B" w:rsidRDefault="00EC67AF" w:rsidP="00EC67AF">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1A1AAE7" w14:textId="77777777" w:rsidR="00EC67AF" w:rsidRDefault="00EC67AF" w:rsidP="00EC67AF">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9F978E7" w14:textId="77777777" w:rsidR="00EC67AF" w:rsidRDefault="00EC67AF" w:rsidP="00EC67AF">
      <w:pPr>
        <w:spacing w:before="225" w:after="225" w:line="240" w:lineRule="auto"/>
        <w:jc w:val="both"/>
      </w:pPr>
      <w:r>
        <w:rPr>
          <w:rFonts w:ascii="Arial" w:hAnsi="Arial" w:cs="Arial"/>
          <w:b/>
          <w:bCs/>
          <w:color w:val="000000"/>
          <w:sz w:val="18"/>
          <w:szCs w:val="18"/>
        </w:rPr>
        <w:t>XIV. PROTIKORUPCIJSKA KLAVZULA</w:t>
      </w:r>
    </w:p>
    <w:p w14:paraId="72A03F9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8B4B49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676AD3C6" w14:textId="77777777" w:rsidTr="00EC67AF">
        <w:tc>
          <w:tcPr>
            <w:tcW w:w="0" w:type="auto"/>
            <w:tcMar>
              <w:top w:w="0" w:type="auto"/>
              <w:bottom w:w="0" w:type="auto"/>
            </w:tcMar>
          </w:tcPr>
          <w:p w14:paraId="1781B165" w14:textId="77777777" w:rsidR="00EC67AF" w:rsidRPr="00DA249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EC67AF" w14:paraId="1577C4B5" w14:textId="77777777" w:rsidTr="00EC67AF">
              <w:tc>
                <w:tcPr>
                  <w:tcW w:w="0" w:type="auto"/>
                  <w:tcMar>
                    <w:top w:w="0" w:type="auto"/>
                    <w:bottom w:w="0" w:type="auto"/>
                  </w:tcMar>
                </w:tcPr>
                <w:p w14:paraId="657F38AB"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5CADF52D"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8A39F42"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8216DA2"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EC219F7" w14:textId="77777777" w:rsidR="00EC67AF" w:rsidRDefault="00EC67AF" w:rsidP="00EC67AF">
            <w:pPr>
              <w:spacing w:before="225" w:after="225"/>
              <w:jc w:val="both"/>
            </w:pPr>
            <w:r>
              <w:rPr>
                <w:rFonts w:ascii="Arial" w:hAnsi="Arial" w:cs="Arial"/>
                <w:color w:val="000000"/>
                <w:sz w:val="18"/>
                <w:szCs w:val="18"/>
              </w:rPr>
              <w:t>je pogodba nična.</w:t>
            </w:r>
          </w:p>
        </w:tc>
      </w:tr>
    </w:tbl>
    <w:p w14:paraId="084B31DE" w14:textId="77777777" w:rsidR="00EC67AF" w:rsidRDefault="00EC67AF" w:rsidP="00EC67AF">
      <w:pPr>
        <w:spacing w:before="225" w:after="225" w:line="240" w:lineRule="auto"/>
        <w:jc w:val="both"/>
      </w:pPr>
      <w:r>
        <w:rPr>
          <w:rFonts w:ascii="Arial" w:hAnsi="Arial" w:cs="Arial"/>
          <w:b/>
          <w:bCs/>
          <w:color w:val="000000"/>
          <w:sz w:val="18"/>
          <w:szCs w:val="18"/>
        </w:rPr>
        <w:t>XV. REŠEVANJE SPOROV</w:t>
      </w:r>
    </w:p>
    <w:p w14:paraId="47C4CA7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20. člen</w:t>
      </w:r>
    </w:p>
    <w:p w14:paraId="6397451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A90539F" w14:textId="77777777" w:rsidTr="00EC67AF">
        <w:tc>
          <w:tcPr>
            <w:tcW w:w="0" w:type="auto"/>
            <w:tcMar>
              <w:top w:w="0" w:type="auto"/>
              <w:bottom w:w="0" w:type="auto"/>
            </w:tcMar>
          </w:tcPr>
          <w:p w14:paraId="3D43513D" w14:textId="77777777" w:rsidR="00EC67AF" w:rsidRDefault="00EC67AF" w:rsidP="00EC67A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DE4D905" w14:textId="77777777" w:rsidR="00EC67AF" w:rsidRDefault="00EC67AF" w:rsidP="00EC67A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VAROVANJE PODATKOV </w:t>
      </w:r>
    </w:p>
    <w:p w14:paraId="7F6681FC" w14:textId="77777777" w:rsidR="00EC67AF" w:rsidRPr="0014470D"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EC67AF" w14:paraId="77450E84" w14:textId="77777777" w:rsidTr="00EC67AF">
        <w:tc>
          <w:tcPr>
            <w:tcW w:w="0" w:type="auto"/>
            <w:tcMar>
              <w:top w:w="0" w:type="auto"/>
              <w:bottom w:w="0" w:type="auto"/>
            </w:tcMar>
          </w:tcPr>
          <w:p w14:paraId="1A95936A" w14:textId="77777777" w:rsidR="00EC67AF" w:rsidRPr="0014470D" w:rsidRDefault="00EC67AF" w:rsidP="00EC67AF">
            <w:pPr>
              <w:spacing w:before="225" w:after="225" w:line="240" w:lineRule="auto"/>
              <w:jc w:val="both"/>
              <w:rPr>
                <w:rFonts w:ascii="Arial" w:hAnsi="Arial" w:cs="Arial"/>
                <w:bCs/>
                <w:color w:val="000000"/>
                <w:sz w:val="18"/>
                <w:szCs w:val="18"/>
              </w:rPr>
            </w:pPr>
            <w:r w:rsidRPr="0014470D">
              <w:rPr>
                <w:rFonts w:ascii="Arial" w:hAnsi="Arial" w:cs="Arial"/>
                <w:bCs/>
                <w:color w:val="000000"/>
                <w:sz w:val="18"/>
                <w:szCs w:val="18"/>
              </w:rPr>
              <w:t>Dobavitelj se zavezuje varovati vse zaupne podatke naročnika, s katerimi se seznani pri izvajanju svojih pogodbenih obveznosti. Dobavitelj se obenem obvezuje, da se ne bo posluževal informacij in dokumentov, ki bi mu bili dostopni pri izvajanju teh obveznosti.</w:t>
            </w:r>
          </w:p>
        </w:tc>
      </w:tr>
    </w:tbl>
    <w:p w14:paraId="2F4AC2F5" w14:textId="77777777" w:rsidR="00EC67AF" w:rsidRDefault="00EC67AF" w:rsidP="00EC67AF">
      <w:pPr>
        <w:spacing w:before="225" w:after="225" w:line="240" w:lineRule="auto"/>
        <w:jc w:val="both"/>
      </w:pPr>
      <w:r>
        <w:rPr>
          <w:rFonts w:ascii="Arial" w:hAnsi="Arial" w:cs="Arial"/>
          <w:b/>
          <w:bCs/>
          <w:color w:val="000000"/>
          <w:sz w:val="18"/>
          <w:szCs w:val="18"/>
        </w:rPr>
        <w:t>XVII. KONČNE DOLOČBE</w:t>
      </w:r>
    </w:p>
    <w:p w14:paraId="62260526"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67A05BF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EC46269" w14:textId="77777777" w:rsidTr="00EC67AF">
        <w:tc>
          <w:tcPr>
            <w:tcW w:w="0" w:type="auto"/>
            <w:tcMar>
              <w:top w:w="0" w:type="auto"/>
              <w:bottom w:w="0" w:type="auto"/>
            </w:tcMar>
          </w:tcPr>
          <w:p w14:paraId="0DF518C8" w14:textId="77777777" w:rsidR="00EC67AF" w:rsidRPr="00DA249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F002100"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2FEC215"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FC062F8" w14:textId="77777777" w:rsidTr="00EC67AF">
        <w:tc>
          <w:tcPr>
            <w:tcW w:w="0" w:type="auto"/>
            <w:tcMar>
              <w:top w:w="0" w:type="auto"/>
              <w:bottom w:w="0" w:type="auto"/>
            </w:tcMar>
          </w:tcPr>
          <w:p w14:paraId="62688B99" w14:textId="77777777" w:rsidR="00EC67AF" w:rsidRDefault="00EC67AF" w:rsidP="00EC67A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72A19DA1" w14:textId="77777777" w:rsidR="00EC67AF" w:rsidRDefault="00EC67AF" w:rsidP="00EC67AF">
      <w:pPr>
        <w:spacing w:after="0" w:line="240" w:lineRule="auto"/>
        <w:jc w:val="both"/>
        <w:rPr>
          <w:rFonts w:ascii="Arial" w:hAnsi="Arial" w:cs="Arial"/>
          <w:color w:val="000000"/>
          <w:sz w:val="18"/>
          <w:szCs w:val="18"/>
        </w:rPr>
      </w:pPr>
    </w:p>
    <w:p w14:paraId="3D292C04" w14:textId="77777777" w:rsidR="00EC67AF" w:rsidRPr="00AD211E" w:rsidRDefault="00EC67AF" w:rsidP="00EC67AF">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47A786C3" w14:textId="04C0D0F8" w:rsidR="00EC67AF" w:rsidRDefault="00EC67AF" w:rsidP="004F1422">
      <w:pPr>
        <w:rPr>
          <w:rFonts w:ascii="Arial" w:hAnsi="Arial" w:cs="Arial"/>
        </w:rPr>
      </w:pPr>
    </w:p>
    <w:p w14:paraId="25F62340" w14:textId="77777777" w:rsidR="00EC67AF" w:rsidRPr="00AD211E" w:rsidRDefault="00EC67AF" w:rsidP="00EC67AF">
      <w:pPr>
        <w:spacing w:after="0" w:line="240" w:lineRule="auto"/>
        <w:jc w:val="both"/>
        <w:rPr>
          <w:rFonts w:ascii="Arial" w:hAnsi="Arial" w:cs="Arial"/>
          <w:color w:val="000000"/>
          <w:sz w:val="18"/>
          <w:szCs w:val="18"/>
        </w:rPr>
      </w:pPr>
    </w:p>
    <w:p w14:paraId="6EB31667" w14:textId="77777777" w:rsidR="00EC67AF" w:rsidRPr="00AD211E" w:rsidRDefault="00EC67AF" w:rsidP="00EC67AF">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C67AF" w:rsidRPr="00AD211E" w14:paraId="0B9FCBF1" w14:textId="77777777" w:rsidTr="00EC67AF">
        <w:tc>
          <w:tcPr>
            <w:tcW w:w="4530" w:type="dxa"/>
          </w:tcPr>
          <w:p w14:paraId="676F6A8C" w14:textId="77777777" w:rsidR="00EC67AF" w:rsidRPr="00AD211E" w:rsidRDefault="00EC67AF" w:rsidP="00EC67AF">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385763E3"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Naročnik:</w:t>
            </w:r>
          </w:p>
        </w:tc>
      </w:tr>
      <w:tr w:rsidR="00EC67AF" w:rsidRPr="00AD211E" w14:paraId="49F82CC7" w14:textId="77777777" w:rsidTr="00EC67AF">
        <w:tc>
          <w:tcPr>
            <w:tcW w:w="4530" w:type="dxa"/>
          </w:tcPr>
          <w:p w14:paraId="0C5F932D"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9DE8C8"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EC67AF" w:rsidRPr="00AD211E" w14:paraId="0C22698F" w14:textId="77777777" w:rsidTr="00EC67AF">
        <w:tc>
          <w:tcPr>
            <w:tcW w:w="4530" w:type="dxa"/>
          </w:tcPr>
          <w:p w14:paraId="50DAAC41"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00F0AE8" w14:textId="77777777" w:rsidR="00EC67AF" w:rsidRPr="00AD211E" w:rsidRDefault="00EC67AF" w:rsidP="00EC67AF">
            <w:pPr>
              <w:jc w:val="both"/>
              <w:rPr>
                <w:rFonts w:ascii="Arial" w:hAnsi="Arial" w:cs="Arial"/>
                <w:color w:val="000000"/>
                <w:sz w:val="18"/>
                <w:szCs w:val="18"/>
              </w:rPr>
            </w:pPr>
          </w:p>
        </w:tc>
      </w:tr>
      <w:tr w:rsidR="00EC67AF" w:rsidRPr="00AD211E" w14:paraId="4256F456" w14:textId="77777777" w:rsidTr="00EC67AF">
        <w:tc>
          <w:tcPr>
            <w:tcW w:w="4530" w:type="dxa"/>
          </w:tcPr>
          <w:p w14:paraId="1F384F6B"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E4B85C0" w14:textId="77777777" w:rsidR="00EC67AF" w:rsidRPr="00AD211E" w:rsidRDefault="00EC67AF" w:rsidP="00EC67AF">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EC67AF" w:rsidRPr="00AD211E" w14:paraId="133290B1" w14:textId="77777777" w:rsidTr="00EC67AF">
        <w:tc>
          <w:tcPr>
            <w:tcW w:w="4530" w:type="dxa"/>
          </w:tcPr>
          <w:p w14:paraId="1CE85C10"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9209CF8"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E58B6E" w14:textId="77777777" w:rsidR="00EC67AF" w:rsidRDefault="00EC67AF" w:rsidP="00EC67AF">
      <w:pPr>
        <w:rPr>
          <w:rFonts w:ascii="Arial" w:hAnsi="Arial" w:cs="Arial"/>
        </w:rPr>
      </w:pPr>
    </w:p>
    <w:p w14:paraId="2222A61F" w14:textId="77777777" w:rsidR="00EC67AF" w:rsidRDefault="00EC67AF" w:rsidP="00EC67AF">
      <w:pPr>
        <w:rPr>
          <w:rFonts w:ascii="Arial" w:hAnsi="Arial" w:cs="Arial"/>
        </w:rPr>
      </w:pPr>
    </w:p>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202EC" w14:textId="77777777" w:rsidR="006F3622" w:rsidRDefault="006F3622" w:rsidP="006975C6">
      <w:pPr>
        <w:spacing w:after="0" w:line="240" w:lineRule="auto"/>
      </w:pPr>
      <w:r>
        <w:separator/>
      </w:r>
    </w:p>
  </w:endnote>
  <w:endnote w:type="continuationSeparator" w:id="0">
    <w:p w14:paraId="0D617175" w14:textId="77777777" w:rsidR="006F3622" w:rsidRDefault="006F362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0299CDD3" w:rsidR="00D30251" w:rsidRPr="006803B2" w:rsidRDefault="006F3622"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D30251" w:rsidRPr="00A368AE">
          <w:rPr>
            <w:rFonts w:ascii="Arial" w:hAnsi="Arial" w:cs="Arial"/>
            <w:sz w:val="18"/>
            <w:szCs w:val="18"/>
          </w:rPr>
          <w:fldChar w:fldCharType="begin"/>
        </w:r>
        <w:r w:rsidR="00D30251" w:rsidRPr="00A368AE">
          <w:rPr>
            <w:rFonts w:ascii="Arial" w:hAnsi="Arial" w:cs="Arial"/>
            <w:sz w:val="18"/>
            <w:szCs w:val="18"/>
          </w:rPr>
          <w:instrText xml:space="preserve"> PAGE   \* MERGEFORMAT </w:instrText>
        </w:r>
        <w:r w:rsidR="00D30251" w:rsidRPr="00A368AE">
          <w:rPr>
            <w:rFonts w:ascii="Arial" w:hAnsi="Arial" w:cs="Arial"/>
            <w:sz w:val="18"/>
            <w:szCs w:val="18"/>
          </w:rPr>
          <w:fldChar w:fldCharType="separate"/>
        </w:r>
        <w:r w:rsidR="00D30251">
          <w:rPr>
            <w:rFonts w:ascii="Arial" w:hAnsi="Arial" w:cs="Arial"/>
            <w:noProof/>
            <w:sz w:val="18"/>
            <w:szCs w:val="18"/>
          </w:rPr>
          <w:t>4</w:t>
        </w:r>
        <w:r w:rsidR="00D30251" w:rsidRPr="00A368AE">
          <w:rPr>
            <w:rFonts w:ascii="Arial" w:hAnsi="Arial" w:cs="Arial"/>
            <w:noProof/>
            <w:sz w:val="18"/>
            <w:szCs w:val="18"/>
          </w:rPr>
          <w:fldChar w:fldCharType="end"/>
        </w:r>
      </w:sdtContent>
    </w:sdt>
  </w:p>
  <w:p w14:paraId="4D1105CC" w14:textId="77777777" w:rsidR="00D30251" w:rsidRDefault="00D30251" w:rsidP="00130DF2">
    <w:pPr>
      <w:pStyle w:val="Noga"/>
      <w:jc w:val="both"/>
    </w:pPr>
  </w:p>
  <w:p w14:paraId="67CF6882" w14:textId="3E6BEA87" w:rsidR="00D30251" w:rsidRPr="002F68BC" w:rsidRDefault="00D30251"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D30251" w:rsidRDefault="00D30251"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D30251" w:rsidRPr="002F68BC" w:rsidRDefault="00D30251" w:rsidP="00B17953">
    <w:pPr>
      <w:pStyle w:val="Noga"/>
      <w:rPr>
        <w:sz w:val="18"/>
        <w:szCs w:val="18"/>
      </w:rPr>
    </w:pPr>
  </w:p>
  <w:p w14:paraId="32BC08EB" w14:textId="77777777" w:rsidR="00D30251" w:rsidRPr="002F68BC" w:rsidRDefault="00D30251"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D30251" w:rsidRDefault="00D3025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BF87C" w14:textId="75857020" w:rsidR="00D30251" w:rsidRPr="002F68BC" w:rsidRDefault="00D30251" w:rsidP="00B17953">
    <w:pPr>
      <w:pStyle w:val="Noga"/>
      <w:rPr>
        <w:sz w:val="18"/>
        <w:szCs w:val="18"/>
      </w:rPr>
    </w:pPr>
  </w:p>
  <w:p w14:paraId="0A7E04A1" w14:textId="77777777" w:rsidR="00D30251" w:rsidRDefault="00D3025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D30251" w:rsidRDefault="00D3025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D30251" w:rsidRDefault="00D3025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D30251" w:rsidRDefault="00D3025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6715C" w14:textId="77777777" w:rsidR="00D30251" w:rsidRDefault="00D30251"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EF144" w14:textId="77777777" w:rsidR="00D30251" w:rsidRPr="002F68BC" w:rsidRDefault="00D30251"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D30251" w:rsidRPr="00EE3557" w:rsidRDefault="00D3025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21D21" w14:textId="77777777" w:rsidR="006F3622" w:rsidRDefault="006F3622" w:rsidP="006975C6">
      <w:pPr>
        <w:spacing w:after="0" w:line="240" w:lineRule="auto"/>
      </w:pPr>
      <w:r>
        <w:separator/>
      </w:r>
    </w:p>
  </w:footnote>
  <w:footnote w:type="continuationSeparator" w:id="0">
    <w:p w14:paraId="6315E19D" w14:textId="77777777" w:rsidR="006F3622" w:rsidRDefault="006F362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3D4256AC" w:rsidR="00D30251" w:rsidRDefault="00D30251"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1212"/>
    <w:rsid w:val="00027F41"/>
    <w:rsid w:val="000303A1"/>
    <w:rsid w:val="00031FA9"/>
    <w:rsid w:val="00035A63"/>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81F36"/>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52F6"/>
    <w:rsid w:val="005C5F8A"/>
    <w:rsid w:val="005D47A2"/>
    <w:rsid w:val="005D4AFB"/>
    <w:rsid w:val="005D7B7D"/>
    <w:rsid w:val="005E509B"/>
    <w:rsid w:val="005F07D3"/>
    <w:rsid w:val="005F0E89"/>
    <w:rsid w:val="005F38C4"/>
    <w:rsid w:val="005F643C"/>
    <w:rsid w:val="00603E42"/>
    <w:rsid w:val="00606981"/>
    <w:rsid w:val="00614693"/>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F47"/>
    <w:rsid w:val="00B3210F"/>
    <w:rsid w:val="00B3386B"/>
    <w:rsid w:val="00B41632"/>
    <w:rsid w:val="00B43521"/>
    <w:rsid w:val="00B47206"/>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D217E"/>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9A3"/>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522E9"/>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11487</Words>
  <Characters>65478</Characters>
  <Application>Microsoft Office Word</Application>
  <DocSecurity>0</DocSecurity>
  <Lines>545</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cp:revision>
  <cp:lastPrinted>2018-09-19T13:41:00Z</cp:lastPrinted>
  <dcterms:created xsi:type="dcterms:W3CDTF">2020-07-14T08:29:00Z</dcterms:created>
  <dcterms:modified xsi:type="dcterms:W3CDTF">2020-07-14T08:29:00Z</dcterms:modified>
</cp:coreProperties>
</file>